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02274" w14:textId="77777777" w:rsidR="00545BD3" w:rsidRPr="005E67A3" w:rsidRDefault="00B8261A" w:rsidP="005E67A3">
      <w:pPr>
        <w:keepNext/>
        <w:suppressAutoHyphens/>
        <w:jc w:val="right"/>
        <w:outlineLvl w:val="1"/>
        <w:rPr>
          <w:rFonts w:ascii="Arial" w:eastAsia="Times New Roman" w:hAnsi="Arial" w:cs="Arial"/>
          <w:bCs/>
          <w:i/>
          <w:lang w:eastAsia="ar-SA"/>
        </w:rPr>
      </w:pPr>
      <w:r w:rsidRPr="005E67A3">
        <w:rPr>
          <w:rFonts w:ascii="Arial" w:eastAsia="Times New Roman" w:hAnsi="Arial" w:cs="Arial"/>
          <w:bCs/>
          <w:lang w:eastAsia="ar-SA"/>
        </w:rPr>
        <w:t>PROJEKT</w:t>
      </w:r>
    </w:p>
    <w:p w14:paraId="03165A0B" w14:textId="5128566A" w:rsidR="00545BD3" w:rsidRPr="005E67A3" w:rsidRDefault="00545BD3" w:rsidP="005E67A3">
      <w:pPr>
        <w:keepNext/>
        <w:suppressAutoHyphens/>
        <w:ind w:left="576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UMOWA</w:t>
      </w:r>
      <w:r w:rsidR="004B7368"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 NR .....................</w:t>
      </w:r>
      <w:r w:rsidR="00990371"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/20</w:t>
      </w:r>
      <w:r w:rsidR="00082FF2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2</w:t>
      </w:r>
      <w:r w:rsidR="00BB622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6</w:t>
      </w:r>
    </w:p>
    <w:p w14:paraId="6DEDFCB3" w14:textId="63EC4ADF" w:rsidR="00907F51" w:rsidRPr="00907F51" w:rsidRDefault="00907F51" w:rsidP="00907F51">
      <w:pPr>
        <w:spacing w:after="200" w:line="276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  <w:r w:rsidRPr="00907F51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(wartość szacunkowa zamówienia </w:t>
      </w:r>
      <w:r w:rsidRPr="00907F51">
        <w:rPr>
          <w:rFonts w:ascii="Arial" w:eastAsia="Times New Roman" w:hAnsi="Arial" w:cs="Arial"/>
          <w:b/>
          <w:sz w:val="18"/>
          <w:szCs w:val="18"/>
          <w:lang w:eastAsia="pl-PL"/>
        </w:rPr>
        <w:t>nie przekracza wyrażonej w złotych równowartości kwoty 1</w:t>
      </w:r>
      <w:r w:rsidR="00BB6223">
        <w:rPr>
          <w:rFonts w:ascii="Arial" w:eastAsia="Times New Roman" w:hAnsi="Arial" w:cs="Arial"/>
          <w:b/>
          <w:sz w:val="18"/>
          <w:szCs w:val="18"/>
          <w:lang w:eastAsia="pl-PL"/>
        </w:rPr>
        <w:t>7</w:t>
      </w:r>
      <w:r w:rsidRPr="00907F5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0.000 złotych netto, o której mowa w art. 2 ust 1 pkt 1 </w:t>
      </w:r>
      <w:r w:rsidRPr="00907F51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ustawy Prawo zamówień publicznych, w związku z czym Zamawiający stosuje przepisy cytowanej wyżej Ustawy jedynie w przypadkach wskazanych w Umowie).</w:t>
      </w:r>
    </w:p>
    <w:p w14:paraId="2084C3CB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ar-SA"/>
        </w:rPr>
      </w:pPr>
    </w:p>
    <w:p w14:paraId="36BDE7A8" w14:textId="3768B83F" w:rsidR="00EF23A6" w:rsidRPr="00EF23A6" w:rsidRDefault="00545BD3" w:rsidP="00EF23A6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zawarta w dniu ..................</w:t>
      </w:r>
      <w:r w:rsidR="0006439B" w:rsidRPr="005E67A3">
        <w:rPr>
          <w:rFonts w:ascii="Arial" w:eastAsia="Times New Roman" w:hAnsi="Arial" w:cs="Arial"/>
          <w:bCs/>
          <w:lang w:eastAsia="pl-PL"/>
        </w:rPr>
        <w:t>20</w:t>
      </w:r>
      <w:r w:rsidR="00082FF2">
        <w:rPr>
          <w:rFonts w:ascii="Arial" w:eastAsia="Times New Roman" w:hAnsi="Arial" w:cs="Arial"/>
          <w:bCs/>
          <w:lang w:eastAsia="pl-PL"/>
        </w:rPr>
        <w:t>2</w:t>
      </w:r>
      <w:r w:rsidR="00190954">
        <w:rPr>
          <w:rFonts w:ascii="Arial" w:eastAsia="Times New Roman" w:hAnsi="Arial" w:cs="Arial"/>
          <w:bCs/>
          <w:lang w:eastAsia="pl-PL"/>
        </w:rPr>
        <w:t>6</w:t>
      </w:r>
      <w:r w:rsidRPr="005E67A3">
        <w:rPr>
          <w:rFonts w:ascii="Arial" w:eastAsia="Times New Roman" w:hAnsi="Arial" w:cs="Arial"/>
          <w:bCs/>
          <w:lang w:eastAsia="pl-PL"/>
        </w:rPr>
        <w:t xml:space="preserve"> roku w Radomiu 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</w:t>
      </w:r>
      <w:r w:rsidRPr="005E67A3">
        <w:rPr>
          <w:rFonts w:ascii="Arial" w:eastAsia="Times New Roman" w:hAnsi="Arial" w:cs="Arial"/>
          <w:bCs/>
          <w:lang w:eastAsia="pl-PL"/>
        </w:rPr>
        <w:t xml:space="preserve">pomiędzy </w:t>
      </w:r>
      <w:r w:rsidRPr="005E67A3">
        <w:rPr>
          <w:rFonts w:ascii="Arial" w:eastAsia="Times New Roman" w:hAnsi="Arial" w:cs="Arial"/>
          <w:lang w:eastAsia="pl-PL"/>
        </w:rPr>
        <w:t xml:space="preserve">Gminą Miasta Radomia, 26-600 Radom, </w:t>
      </w:r>
      <w:r w:rsidRPr="005E67A3">
        <w:rPr>
          <w:rFonts w:ascii="Arial" w:eastAsia="Times New Roman" w:hAnsi="Arial" w:cs="Arial"/>
          <w:bCs/>
          <w:lang w:eastAsia="pl-PL"/>
        </w:rPr>
        <w:t xml:space="preserve">ul. Jana Kilińskiego 30, 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</w:t>
      </w:r>
      <w:r w:rsidR="00EF23A6" w:rsidRPr="00EF23A6">
        <w:rPr>
          <w:rFonts w:ascii="Arial" w:hAnsi="Arial" w:cs="Arial"/>
          <w:color w:val="000000"/>
        </w:rPr>
        <w:t>NIP: 7962817529, REGON:  670223451,</w:t>
      </w:r>
    </w:p>
    <w:p w14:paraId="6DF037E0" w14:textId="135FE638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reprezentowaną przez</w:t>
      </w:r>
      <w:r w:rsidR="0006439B" w:rsidRPr="005E67A3">
        <w:rPr>
          <w:rFonts w:ascii="Arial" w:eastAsia="Times New Roman" w:hAnsi="Arial" w:cs="Arial"/>
          <w:bCs/>
          <w:lang w:eastAsia="pl-PL"/>
        </w:rPr>
        <w:t>:</w:t>
      </w:r>
      <w:r w:rsidRPr="005E67A3">
        <w:rPr>
          <w:rFonts w:ascii="Arial" w:eastAsia="Times New Roman" w:hAnsi="Arial" w:cs="Arial"/>
          <w:lang w:eastAsia="pl-PL"/>
        </w:rPr>
        <w:t>..................................................................</w:t>
      </w:r>
      <w:r w:rsidRPr="005E67A3">
        <w:rPr>
          <w:rFonts w:ascii="Arial" w:eastAsia="Times New Roman" w:hAnsi="Arial" w:cs="Arial"/>
          <w:bCs/>
          <w:lang w:eastAsia="pl-PL"/>
        </w:rPr>
        <w:t xml:space="preserve">, </w:t>
      </w:r>
    </w:p>
    <w:p w14:paraId="339C7AE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 xml:space="preserve">zwaną w dalszej części umowy </w:t>
      </w:r>
      <w:r w:rsidRPr="005E67A3">
        <w:rPr>
          <w:rFonts w:ascii="Arial" w:eastAsia="Times New Roman" w:hAnsi="Arial" w:cs="Arial"/>
          <w:b/>
          <w:bCs/>
          <w:lang w:eastAsia="pl-PL"/>
        </w:rPr>
        <w:t>„Zamawiającym”</w:t>
      </w:r>
      <w:r w:rsidRPr="005E67A3">
        <w:rPr>
          <w:rFonts w:ascii="Arial" w:eastAsia="Times New Roman" w:hAnsi="Arial" w:cs="Arial"/>
          <w:bCs/>
          <w:lang w:eastAsia="pl-PL"/>
        </w:rPr>
        <w:t>,</w:t>
      </w:r>
    </w:p>
    <w:p w14:paraId="1524E9E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a</w:t>
      </w:r>
    </w:p>
    <w:p w14:paraId="442F37C3" w14:textId="25D1128F" w:rsidR="00545BD3" w:rsidRPr="005E67A3" w:rsidRDefault="00545BD3" w:rsidP="005E67A3">
      <w:pPr>
        <w:jc w:val="both"/>
        <w:rPr>
          <w:rFonts w:ascii="Arial" w:eastAsia="Times New Roman" w:hAnsi="Arial" w:cs="Arial"/>
          <w:lang w:eastAsia="pl-PL"/>
        </w:rPr>
      </w:pPr>
      <w:r w:rsidRPr="005E67A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</w:t>
      </w:r>
      <w:r w:rsidR="005E67A3">
        <w:rPr>
          <w:rFonts w:ascii="Arial" w:eastAsia="Times New Roman" w:hAnsi="Arial" w:cs="Arial"/>
          <w:lang w:eastAsia="pl-PL"/>
        </w:rPr>
        <w:t>.......</w:t>
      </w:r>
      <w:r w:rsidRPr="005E67A3">
        <w:rPr>
          <w:rFonts w:ascii="Arial" w:eastAsia="Times New Roman" w:hAnsi="Arial" w:cs="Arial"/>
          <w:lang w:eastAsia="pl-PL"/>
        </w:rPr>
        <w:t>.......</w:t>
      </w:r>
    </w:p>
    <w:p w14:paraId="627B07A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z siedzibą w .......................................... przy ul. .....................................................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.........., zarejestrowanym/ą/ w ……………… </w:t>
      </w:r>
      <w:r w:rsidRPr="005E67A3">
        <w:rPr>
          <w:rFonts w:ascii="Arial" w:eastAsia="Times New Roman" w:hAnsi="Arial" w:cs="Arial"/>
          <w:bCs/>
          <w:lang w:eastAsia="pl-PL"/>
        </w:rPr>
        <w:t>NIP ..............</w:t>
      </w:r>
      <w:r w:rsidR="004B7368" w:rsidRPr="005E67A3">
        <w:rPr>
          <w:rFonts w:ascii="Arial" w:eastAsia="Times New Roman" w:hAnsi="Arial" w:cs="Arial"/>
          <w:bCs/>
          <w:lang w:eastAsia="pl-PL"/>
        </w:rPr>
        <w:t xml:space="preserve">........... </w:t>
      </w:r>
      <w:r w:rsidRPr="005E67A3">
        <w:rPr>
          <w:rFonts w:ascii="Arial" w:eastAsia="Times New Roman" w:hAnsi="Arial" w:cs="Arial"/>
          <w:bCs/>
          <w:lang w:eastAsia="pl-PL"/>
        </w:rPr>
        <w:t>REGON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..............................</w:t>
      </w:r>
    </w:p>
    <w:p w14:paraId="265CA93D" w14:textId="32CAD246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reprezentowanym przez:</w:t>
      </w:r>
      <w:r w:rsidR="0001124D">
        <w:rPr>
          <w:rFonts w:ascii="Arial" w:eastAsia="Times New Roman" w:hAnsi="Arial" w:cs="Arial"/>
          <w:bCs/>
          <w:lang w:eastAsia="pl-PL"/>
        </w:rPr>
        <w:t xml:space="preserve"> </w:t>
      </w:r>
      <w:r w:rsidRPr="005E67A3">
        <w:rPr>
          <w:rFonts w:ascii="Arial" w:eastAsia="Times New Roman" w:hAnsi="Arial" w:cs="Arial"/>
          <w:lang w:eastAsia="pl-PL"/>
        </w:rPr>
        <w:t>..........................................................</w:t>
      </w:r>
      <w:r w:rsidRPr="005E67A3">
        <w:rPr>
          <w:rFonts w:ascii="Arial" w:eastAsia="Times New Roman" w:hAnsi="Arial" w:cs="Arial"/>
          <w:bCs/>
          <w:lang w:eastAsia="pl-PL"/>
        </w:rPr>
        <w:t>……………………………………</w:t>
      </w:r>
    </w:p>
    <w:p w14:paraId="4BD55FC7" w14:textId="77777777" w:rsidR="00545BD3" w:rsidRPr="005E67A3" w:rsidRDefault="00545BD3" w:rsidP="005E67A3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 xml:space="preserve">zwanym w dalszej części umowy </w:t>
      </w:r>
      <w:r w:rsidRPr="005E67A3">
        <w:rPr>
          <w:rFonts w:ascii="Arial" w:eastAsia="Times New Roman" w:hAnsi="Arial" w:cs="Arial"/>
          <w:b/>
          <w:bCs/>
          <w:lang w:eastAsia="pl-PL"/>
        </w:rPr>
        <w:t>„Wykonawcą”</w:t>
      </w:r>
    </w:p>
    <w:p w14:paraId="7814666E" w14:textId="3E7176D0" w:rsidR="00CE2B94" w:rsidRPr="005E67A3" w:rsidRDefault="00CE2B94" w:rsidP="005E67A3">
      <w:pPr>
        <w:jc w:val="both"/>
        <w:rPr>
          <w:rFonts w:ascii="Arial" w:hAnsi="Arial" w:cs="Arial"/>
          <w:i/>
          <w:iCs/>
          <w:color w:val="000000"/>
        </w:rPr>
      </w:pPr>
      <w:r w:rsidRPr="005E67A3">
        <w:rPr>
          <w:rFonts w:ascii="Arial" w:hAnsi="Arial" w:cs="Arial"/>
          <w:color w:val="000000"/>
        </w:rPr>
        <w:t xml:space="preserve">                   </w:t>
      </w:r>
    </w:p>
    <w:p w14:paraId="0C0CD3C6" w14:textId="4F4825D4" w:rsidR="00433E1E" w:rsidRDefault="00BA2F85" w:rsidP="00433E1E">
      <w:pPr>
        <w:ind w:firstLine="540"/>
        <w:jc w:val="both"/>
        <w:rPr>
          <w:rFonts w:ascii="Arial" w:hAnsi="Arial" w:cs="Arial"/>
          <w:b/>
          <w:i/>
        </w:rPr>
      </w:pPr>
      <w:r w:rsidRPr="00BA2F85">
        <w:rPr>
          <w:rFonts w:ascii="Arial" w:hAnsi="Arial" w:cs="Arial"/>
          <w:b/>
          <w:i/>
          <w:color w:val="000000"/>
        </w:rPr>
        <w:t>Działając na podstaw</w:t>
      </w:r>
      <w:r>
        <w:rPr>
          <w:rFonts w:ascii="Arial" w:hAnsi="Arial" w:cs="Arial"/>
          <w:b/>
          <w:i/>
          <w:color w:val="000000"/>
        </w:rPr>
        <w:t>i</w:t>
      </w:r>
      <w:r w:rsidRPr="00BA2F85">
        <w:rPr>
          <w:rFonts w:ascii="Arial" w:hAnsi="Arial" w:cs="Arial"/>
          <w:b/>
          <w:i/>
          <w:color w:val="000000"/>
        </w:rPr>
        <w:t>e § 4 ust. 1-3 Regulamin</w:t>
      </w:r>
      <w:r>
        <w:rPr>
          <w:rFonts w:ascii="Arial" w:hAnsi="Arial" w:cs="Arial"/>
          <w:b/>
          <w:i/>
          <w:color w:val="000000"/>
        </w:rPr>
        <w:t>u</w:t>
      </w:r>
      <w:r w:rsidRPr="00BA2F85">
        <w:rPr>
          <w:rFonts w:ascii="Arial" w:hAnsi="Arial" w:cs="Arial"/>
          <w:b/>
          <w:i/>
          <w:color w:val="000000"/>
        </w:rPr>
        <w:t xml:space="preserve"> udzielania zamówień publicznych wynikających z realizacji inwestycji Gminy Miasta Radomia prowadzanych w ramach zadań Wydziału Inwestycji Urzędu Miejskiego, o wartości niższej od kwoty o której mowa w art. 2 ust. 1 pkt 1 ustawy z dnia 11 września 2019 roku Prawo zamówień publicznych</w:t>
      </w:r>
      <w:r>
        <w:rPr>
          <w:rFonts w:ascii="Arial" w:hAnsi="Arial" w:cs="Arial"/>
          <w:b/>
          <w:i/>
          <w:color w:val="000000"/>
        </w:rPr>
        <w:t>, w</w:t>
      </w:r>
      <w:r w:rsidR="00CE2B94" w:rsidRPr="00FC333D">
        <w:rPr>
          <w:rFonts w:ascii="Arial" w:hAnsi="Arial" w:cs="Arial"/>
          <w:b/>
          <w:i/>
          <w:color w:val="000000"/>
        </w:rPr>
        <w:t xml:space="preserve"> wyniku wyboru oferty Wykonawcy dokonanego w postępowaniu</w:t>
      </w:r>
      <w:r w:rsidR="00DC768A">
        <w:rPr>
          <w:rFonts w:ascii="Arial" w:hAnsi="Arial" w:cs="Arial"/>
          <w:b/>
          <w:i/>
          <w:color w:val="000000"/>
        </w:rPr>
        <w:t xml:space="preserve"> </w:t>
      </w:r>
      <w:r w:rsidR="00CE2B94" w:rsidRPr="00FC333D">
        <w:rPr>
          <w:rFonts w:ascii="Arial" w:hAnsi="Arial" w:cs="Arial"/>
          <w:b/>
          <w:i/>
          <w:color w:val="000000"/>
        </w:rPr>
        <w:t>o udzielenie zamówienia publicznego:</w:t>
      </w:r>
      <w:r w:rsidR="00147713" w:rsidRPr="00147713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800B6F" w:rsidRPr="00800B6F">
        <w:rPr>
          <w:rFonts w:ascii="Arial" w:eastAsia="Times New Roman" w:hAnsi="Arial" w:cs="Arial"/>
          <w:b/>
          <w:i/>
          <w:lang w:eastAsia="pl-PL"/>
        </w:rPr>
        <w:t xml:space="preserve">Opracowanie dokumentacji </w:t>
      </w:r>
      <w:bookmarkStart w:id="0" w:name="_Hlk225411512"/>
      <w:r w:rsidR="00800B6F" w:rsidRPr="00800B6F">
        <w:rPr>
          <w:rFonts w:ascii="Arial" w:eastAsia="Times New Roman" w:hAnsi="Arial" w:cs="Arial"/>
          <w:b/>
          <w:i/>
          <w:lang w:eastAsia="pl-PL"/>
        </w:rPr>
        <w:t>na modernizację placu zabaw na osiedlu Kozia Góra</w:t>
      </w:r>
      <w:bookmarkEnd w:id="0"/>
      <w:r w:rsidR="00174299">
        <w:rPr>
          <w:rFonts w:ascii="Arial" w:eastAsia="Times New Roman" w:hAnsi="Arial" w:cs="Arial"/>
          <w:b/>
          <w:i/>
          <w:lang w:eastAsia="pl-PL"/>
        </w:rPr>
        <w:t>,</w:t>
      </w:r>
      <w:r w:rsidR="005E67A3" w:rsidRPr="00FC333D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  <w:color w:val="000000"/>
        </w:rPr>
        <w:t>S</w:t>
      </w:r>
      <w:r w:rsidR="00CE2B94" w:rsidRPr="00FC333D">
        <w:rPr>
          <w:rFonts w:ascii="Arial" w:hAnsi="Arial" w:cs="Arial"/>
          <w:b/>
          <w:i/>
          <w:color w:val="000000"/>
        </w:rPr>
        <w:t>trony zawierają umowę o następującej treści:</w:t>
      </w:r>
    </w:p>
    <w:p w14:paraId="1C3DE292" w14:textId="77777777" w:rsidR="00433E1E" w:rsidRDefault="00433E1E" w:rsidP="00433E1E">
      <w:pPr>
        <w:ind w:firstLine="540"/>
        <w:jc w:val="both"/>
        <w:rPr>
          <w:rFonts w:ascii="Arial" w:hAnsi="Arial" w:cs="Arial"/>
          <w:b/>
          <w:i/>
        </w:rPr>
      </w:pPr>
    </w:p>
    <w:p w14:paraId="70C77CDD" w14:textId="77777777" w:rsidR="00433E1E" w:rsidRPr="004F5844" w:rsidRDefault="00433E1E" w:rsidP="00433E1E">
      <w:pPr>
        <w:jc w:val="center"/>
        <w:rPr>
          <w:rFonts w:ascii="Arial" w:hAnsi="Arial" w:cs="Arial"/>
          <w:b/>
          <w:bCs/>
        </w:rPr>
      </w:pPr>
      <w:r w:rsidRPr="004F5844">
        <w:rPr>
          <w:rFonts w:ascii="Arial" w:hAnsi="Arial" w:cs="Arial"/>
          <w:b/>
          <w:bCs/>
        </w:rPr>
        <w:t>§ 1</w:t>
      </w:r>
      <w:r>
        <w:rPr>
          <w:rFonts w:ascii="Arial" w:hAnsi="Arial" w:cs="Arial"/>
          <w:b/>
          <w:bCs/>
        </w:rPr>
        <w:t>.</w:t>
      </w:r>
    </w:p>
    <w:p w14:paraId="300E1F40" w14:textId="1000F842" w:rsidR="00433E1E" w:rsidRPr="00157E22" w:rsidRDefault="00433E1E" w:rsidP="00433E1E">
      <w:pPr>
        <w:tabs>
          <w:tab w:val="left" w:pos="426"/>
        </w:tabs>
        <w:jc w:val="both"/>
        <w:rPr>
          <w:rFonts w:ascii="Arial" w:hAnsi="Arial" w:cs="Arial"/>
        </w:rPr>
      </w:pPr>
      <w:r w:rsidRPr="008F661B"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 xml:space="preserve"> </w:t>
      </w:r>
      <w:r w:rsidRPr="009004D7">
        <w:rPr>
          <w:rFonts w:ascii="Arial" w:hAnsi="Arial" w:cs="Arial"/>
        </w:rPr>
        <w:t xml:space="preserve">Zamawiający zleca, a Wykonawca zobowiązuje się do wykonania zamówienia publicznego na </w:t>
      </w:r>
      <w:r w:rsidRPr="009004D7">
        <w:rPr>
          <w:rFonts w:ascii="Arial" w:hAnsi="Arial" w:cs="Arial"/>
          <w:bCs/>
        </w:rPr>
        <w:t xml:space="preserve">usługę dotyczącą </w:t>
      </w:r>
      <w:r w:rsidR="00800B6F">
        <w:rPr>
          <w:rFonts w:ascii="Arial" w:hAnsi="Arial" w:cs="Arial"/>
          <w:bCs/>
        </w:rPr>
        <w:t xml:space="preserve">opracowania </w:t>
      </w:r>
      <w:r w:rsidR="00800B6F" w:rsidRPr="00800B6F">
        <w:rPr>
          <w:rFonts w:ascii="Arial" w:eastAsia="Times New Roman" w:hAnsi="Arial" w:cs="Arial"/>
          <w:bCs/>
          <w:iCs/>
          <w:lang w:eastAsia="pl-PL"/>
        </w:rPr>
        <w:t>dokumentacji projektowo-kosztorysowej na modernizację placu zabaw wraz z terenem przyległym na osiedlu Kozia Góra</w:t>
      </w:r>
      <w:r w:rsidR="00800B6F" w:rsidRPr="00800B6F">
        <w:rPr>
          <w:rFonts w:ascii="Arial" w:eastAsia="Times New Roman" w:hAnsi="Arial" w:cs="Arial"/>
          <w:bCs/>
          <w:lang w:eastAsia="pl-PL"/>
        </w:rPr>
        <w:t xml:space="preserve"> przy ul. Kleeberga w Radomiu</w:t>
      </w:r>
      <w:r w:rsidRPr="00BD2986">
        <w:rPr>
          <w:rFonts w:ascii="Arial" w:hAnsi="Arial" w:cs="Arial"/>
          <w:color w:val="000000"/>
        </w:rPr>
        <w:t>.</w:t>
      </w:r>
    </w:p>
    <w:p w14:paraId="28D1A28F" w14:textId="77777777" w:rsidR="00433E1E" w:rsidRDefault="00433E1E" w:rsidP="00433E1E">
      <w:pPr>
        <w:pStyle w:val="Akapitzlist"/>
        <w:numPr>
          <w:ilvl w:val="0"/>
          <w:numId w:val="39"/>
        </w:numPr>
        <w:tabs>
          <w:tab w:val="left" w:pos="320"/>
        </w:tabs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342B8C">
        <w:rPr>
          <w:rFonts w:ascii="Arial" w:eastAsia="Times New Roman" w:hAnsi="Arial" w:cs="Arial"/>
          <w:lang w:eastAsia="pl-PL"/>
        </w:rPr>
        <w:t>Dokumentację o której mowa powyżej należy sporządzić w 2 fazach:</w:t>
      </w:r>
    </w:p>
    <w:p w14:paraId="67B9FAA8" w14:textId="09C584B8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pl-PL"/>
        </w:rPr>
      </w:pPr>
      <w:r w:rsidRPr="00800B6F">
        <w:rPr>
          <w:rFonts w:ascii="Arial" w:eastAsia="Times New Roman" w:hAnsi="Arial" w:cs="Arial"/>
          <w:b/>
          <w:bCs/>
          <w:lang w:eastAsia="pl-PL"/>
        </w:rPr>
        <w:t xml:space="preserve">1) FAZA 1: Opracowanie koncepcji dotyczącej modernizacji istniejącego placu zabaw, </w:t>
      </w:r>
      <w:r w:rsidR="00E37B36">
        <w:rPr>
          <w:rFonts w:ascii="Arial" w:eastAsia="Times New Roman" w:hAnsi="Arial" w:cs="Arial"/>
          <w:b/>
          <w:bCs/>
          <w:lang w:eastAsia="pl-PL"/>
        </w:rPr>
        <w:t xml:space="preserve">wraz </w:t>
      </w:r>
      <w:r w:rsidR="00E37B36">
        <w:rPr>
          <w:rFonts w:ascii="Arial" w:eastAsia="Times New Roman" w:hAnsi="Arial" w:cs="Arial"/>
          <w:b/>
          <w:bCs/>
          <w:lang w:eastAsia="pl-PL"/>
        </w:rPr>
        <w:br/>
        <w:t xml:space="preserve">z przyległym terenem, </w:t>
      </w:r>
      <w:r w:rsidRPr="00800B6F">
        <w:rPr>
          <w:rFonts w:ascii="Arial" w:eastAsia="Times New Roman" w:hAnsi="Arial" w:cs="Arial"/>
          <w:b/>
          <w:bCs/>
          <w:lang w:eastAsia="pl-PL"/>
        </w:rPr>
        <w:t>zawierającej m.in.:</w:t>
      </w:r>
    </w:p>
    <w:p w14:paraId="64D1FBEF" w14:textId="374BBC0D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a) koncepcj</w:t>
      </w:r>
      <w:r w:rsidR="00737FD5">
        <w:rPr>
          <w:rFonts w:ascii="Arial" w:eastAsia="Times New Roman" w:hAnsi="Arial" w:cs="Arial"/>
          <w:lang w:eastAsia="pl-PL"/>
        </w:rPr>
        <w:t>ę</w:t>
      </w:r>
      <w:r w:rsidRPr="00800B6F">
        <w:rPr>
          <w:rFonts w:ascii="Arial" w:eastAsia="Times New Roman" w:hAnsi="Arial" w:cs="Arial"/>
          <w:lang w:eastAsia="pl-PL"/>
        </w:rPr>
        <w:t xml:space="preserve"> zagospodarowania terenu placu zabaw wraz z opisem projektowanych rozwiązań</w:t>
      </w:r>
      <w:r w:rsidR="00DC768A">
        <w:rPr>
          <w:rFonts w:ascii="Arial" w:eastAsia="Times New Roman" w:hAnsi="Arial" w:cs="Arial"/>
          <w:lang w:eastAsia="pl-PL"/>
        </w:rPr>
        <w:t>,</w:t>
      </w:r>
    </w:p>
    <w:p w14:paraId="66BAF828" w14:textId="6F7A11BE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b) rysunki poglądowe lub karty techniczne projektowanych urządzeń zabawowych, siłowni plenerowej, altany i małej architektury</w:t>
      </w:r>
      <w:r w:rsidR="00DC768A">
        <w:rPr>
          <w:rFonts w:ascii="Arial" w:eastAsia="Times New Roman" w:hAnsi="Arial" w:cs="Arial"/>
          <w:lang w:eastAsia="pl-PL"/>
        </w:rPr>
        <w:t>,</w:t>
      </w:r>
      <w:r w:rsidRPr="00800B6F">
        <w:rPr>
          <w:rFonts w:ascii="Arial" w:eastAsia="Times New Roman" w:hAnsi="Arial" w:cs="Arial"/>
          <w:lang w:eastAsia="pl-PL"/>
        </w:rPr>
        <w:t>.</w:t>
      </w:r>
    </w:p>
    <w:p w14:paraId="2DCF0BCC" w14:textId="390789C1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c) rysunki dotyczące altany (rzut, przekrój, rzut dachu)</w:t>
      </w:r>
      <w:r w:rsidR="00DC768A">
        <w:rPr>
          <w:rFonts w:ascii="Arial" w:eastAsia="Times New Roman" w:hAnsi="Arial" w:cs="Arial"/>
          <w:lang w:eastAsia="pl-PL"/>
        </w:rPr>
        <w:t>,</w:t>
      </w:r>
    </w:p>
    <w:p w14:paraId="7B044ED9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 xml:space="preserve">d) rozmieszczenie i dobór zieleni. </w:t>
      </w:r>
    </w:p>
    <w:p w14:paraId="6F51CE72" w14:textId="713C81F5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W/w koncepcję należy przedłożyć zamawiającemu w 3 egz. w wersji papierowej oraz w wersji elektronicznej.</w:t>
      </w:r>
    </w:p>
    <w:p w14:paraId="3069CFBF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Zamawiający zastrzega sobie możliwość wniesienia uwag i propozycji zmian do w/w koncepcji, które Wykonawca zobowiązany będzie do uwzględnienia przy opracowaniu dokumentacji projektowo-kosztorysowej.</w:t>
      </w:r>
    </w:p>
    <w:p w14:paraId="66538E41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2) FAZA 2: Opracowanie dokumentacji projektowo-kosztorysowej modernizacji placu zabaw, w skład której wchodzi:</w:t>
      </w:r>
    </w:p>
    <w:p w14:paraId="2E853279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a) Projekt zagospodarowania terenu – 5 egz.</w:t>
      </w:r>
    </w:p>
    <w:p w14:paraId="46EE2426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b) Projekt architektoniczno-budowlany – 5 egz.</w:t>
      </w:r>
    </w:p>
    <w:p w14:paraId="38ED97A1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c) Projekt techniczny– 5 egz.</w:t>
      </w:r>
    </w:p>
    <w:p w14:paraId="0DDEBC74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d) Specyfikacje techniczne wykonania i odbioru w/w robót – 2 egz.</w:t>
      </w:r>
    </w:p>
    <w:p w14:paraId="34F07420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e) Kosztorysy inwestorskie – 2 egz.</w:t>
      </w:r>
    </w:p>
    <w:p w14:paraId="36FDF5C5" w14:textId="77777777" w:rsidR="00800B6F" w:rsidRPr="00800B6F" w:rsidRDefault="00800B6F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800B6F">
        <w:rPr>
          <w:rFonts w:ascii="Arial" w:eastAsia="Times New Roman" w:hAnsi="Arial" w:cs="Arial"/>
          <w:lang w:eastAsia="pl-PL"/>
        </w:rPr>
        <w:t>f) Przedmiary robót – 2 egz.</w:t>
      </w:r>
    </w:p>
    <w:p w14:paraId="7D8935CB" w14:textId="2F7502EC" w:rsidR="00433E1E" w:rsidRPr="00E82B2B" w:rsidRDefault="00433E1E" w:rsidP="00800B6F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2B2B">
        <w:rPr>
          <w:rFonts w:ascii="Arial" w:hAnsi="Arial" w:cs="Arial"/>
          <w:b/>
          <w:bCs/>
        </w:rPr>
        <w:t>2.1.</w:t>
      </w:r>
      <w:r>
        <w:rPr>
          <w:rFonts w:ascii="Arial" w:hAnsi="Arial" w:cs="Arial"/>
        </w:rPr>
        <w:t xml:space="preserve"> </w:t>
      </w:r>
      <w:r w:rsidRPr="00E82B2B">
        <w:rPr>
          <w:rFonts w:ascii="Arial" w:hAnsi="Arial" w:cs="Arial"/>
        </w:rPr>
        <w:t>Kompletną dokumentację należy przekazać w formie papierowej w teczkach z pismem                            w języku polskim</w:t>
      </w:r>
      <w:r>
        <w:rPr>
          <w:rFonts w:ascii="Arial" w:hAnsi="Arial" w:cs="Arial"/>
        </w:rPr>
        <w:t>, w ilościach wskazanych w ust. 2</w:t>
      </w:r>
      <w:r w:rsidRPr="00E82B2B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t xml:space="preserve">dodatkowo </w:t>
      </w:r>
      <w:r w:rsidRPr="00E82B2B">
        <w:rPr>
          <w:rFonts w:ascii="Arial" w:hAnsi="Arial" w:cs="Arial"/>
        </w:rPr>
        <w:t xml:space="preserve">w wersji elektronicznej na nośniku CD-ROM lub przenośnej pamięci zewnętrznej (pendrive) z podziałem zastosowanym w wersji papierowej dokumentacji: </w:t>
      </w:r>
    </w:p>
    <w:p w14:paraId="13E1A8FB" w14:textId="77777777" w:rsidR="00433E1E" w:rsidRPr="00E82B2B" w:rsidRDefault="00433E1E" w:rsidP="00433E1E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2B2B">
        <w:rPr>
          <w:rFonts w:ascii="Arial" w:hAnsi="Arial" w:cs="Arial"/>
        </w:rPr>
        <w:t>- rysunki winny być zapisane w formacie *.dwg i *.pdf,</w:t>
      </w:r>
    </w:p>
    <w:p w14:paraId="531C5EF4" w14:textId="77777777" w:rsidR="00433E1E" w:rsidRPr="00E82B2B" w:rsidRDefault="00433E1E" w:rsidP="00433E1E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2B2B">
        <w:rPr>
          <w:rFonts w:ascii="Arial" w:hAnsi="Arial" w:cs="Arial"/>
        </w:rPr>
        <w:t xml:space="preserve">- specyfikacje  techniczne  należy zapisać w formatach  *.doc  i *.pdf, </w:t>
      </w:r>
    </w:p>
    <w:p w14:paraId="02739235" w14:textId="77777777" w:rsidR="00433E1E" w:rsidRPr="00E82B2B" w:rsidRDefault="00433E1E" w:rsidP="00433E1E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2B2B">
        <w:rPr>
          <w:rFonts w:ascii="Arial" w:hAnsi="Arial" w:cs="Arial"/>
        </w:rPr>
        <w:lastRenderedPageBreak/>
        <w:t>- kosztorysy inwestorskie i przedmiary  robót  należy zapisać w formatach *.ath  i  *.pdf</w:t>
      </w:r>
    </w:p>
    <w:p w14:paraId="26BCAD62" w14:textId="77777777" w:rsidR="00433E1E" w:rsidRDefault="00433E1E" w:rsidP="00433E1E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82B2B">
        <w:rPr>
          <w:rFonts w:ascii="Arial" w:hAnsi="Arial" w:cs="Arial"/>
        </w:rPr>
        <w:t>- wszystkie dokumenty uzgadniające, decyzje, opinie itd. należy zapisać i załączyć do dokumentacji przekazywanej na nośniku CD-ROM w formacie *.pdf.</w:t>
      </w:r>
    </w:p>
    <w:p w14:paraId="2F544FF0" w14:textId="77777777" w:rsidR="00433E1E" w:rsidRPr="004F5844" w:rsidRDefault="00433E1E" w:rsidP="00433E1E">
      <w:pPr>
        <w:widowControl w:val="0"/>
        <w:shd w:val="clear" w:color="auto" w:fill="FFFFFF"/>
        <w:tabs>
          <w:tab w:val="left" w:pos="284"/>
          <w:tab w:val="left" w:pos="29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F661B">
        <w:rPr>
          <w:rFonts w:ascii="Arial" w:hAnsi="Arial" w:cs="Arial"/>
          <w:b/>
          <w:bCs/>
          <w:color w:val="000000"/>
        </w:rPr>
        <w:t>2.</w:t>
      </w:r>
      <w:r>
        <w:rPr>
          <w:rFonts w:ascii="Arial" w:hAnsi="Arial" w:cs="Arial"/>
          <w:b/>
          <w:bCs/>
          <w:color w:val="000000"/>
        </w:rPr>
        <w:t>2</w:t>
      </w:r>
      <w:r w:rsidRPr="008F661B">
        <w:rPr>
          <w:rFonts w:ascii="Arial" w:hAnsi="Arial" w:cs="Arial"/>
          <w:b/>
          <w:bCs/>
          <w:color w:val="000000"/>
        </w:rPr>
        <w:t>.</w:t>
      </w:r>
      <w:r w:rsidRPr="004F5844">
        <w:rPr>
          <w:rFonts w:ascii="Arial" w:hAnsi="Arial" w:cs="Arial"/>
          <w:color w:val="000000"/>
        </w:rPr>
        <w:t xml:space="preserve"> P</w:t>
      </w:r>
      <w:r w:rsidRPr="004F5844">
        <w:rPr>
          <w:rFonts w:ascii="Arial" w:hAnsi="Arial" w:cs="Arial"/>
        </w:rPr>
        <w:t>rzy projektowaniu należy</w:t>
      </w:r>
      <w:r w:rsidRPr="004F5844">
        <w:rPr>
          <w:rFonts w:ascii="Arial" w:hAnsi="Arial" w:cs="Arial"/>
          <w:bCs/>
        </w:rPr>
        <w:t xml:space="preserve"> uwzględnić zasadę racjonalności kosztów inwestycji oraz kosztów utrzymania i eksploatacji.</w:t>
      </w:r>
    </w:p>
    <w:p w14:paraId="508B71AB" w14:textId="77777777" w:rsidR="00433E1E" w:rsidRPr="004F5844" w:rsidRDefault="00433E1E" w:rsidP="00433E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8F661B"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>3</w:t>
      </w:r>
      <w:r w:rsidRPr="008F661B">
        <w:rPr>
          <w:rFonts w:ascii="Arial" w:hAnsi="Arial" w:cs="Arial"/>
          <w:b/>
          <w:bCs/>
        </w:rPr>
        <w:t>.</w:t>
      </w:r>
      <w:r w:rsidRPr="004F5844">
        <w:rPr>
          <w:rFonts w:ascii="Arial" w:hAnsi="Arial" w:cs="Arial"/>
        </w:rPr>
        <w:t xml:space="preserve"> Wykonawca zobowiązany jest uzyskać w imieniu Zamawiającego niezbędne decyzje administracyjne</w:t>
      </w:r>
      <w:r>
        <w:rPr>
          <w:rFonts w:ascii="Arial" w:hAnsi="Arial" w:cs="Arial"/>
        </w:rPr>
        <w:t xml:space="preserve"> </w:t>
      </w:r>
      <w:r w:rsidRPr="00B53322">
        <w:rPr>
          <w:rFonts w:ascii="Arial" w:hAnsi="Arial" w:cs="Arial"/>
          <w:color w:val="000000" w:themeColor="text1"/>
        </w:rPr>
        <w:t>(w tym złożyć wniosek o pozwolenie na budowę</w:t>
      </w:r>
      <w:r>
        <w:rPr>
          <w:rFonts w:ascii="Arial" w:hAnsi="Arial" w:cs="Arial"/>
          <w:color w:val="000000" w:themeColor="text1"/>
        </w:rPr>
        <w:t xml:space="preserve"> lub dokonać zgłoszenia</w:t>
      </w:r>
      <w:r w:rsidRPr="00B53322">
        <w:rPr>
          <w:rFonts w:ascii="Arial" w:hAnsi="Arial" w:cs="Arial"/>
          <w:color w:val="000000" w:themeColor="text1"/>
        </w:rPr>
        <w:t>)</w:t>
      </w:r>
      <w:r w:rsidRPr="004F5844">
        <w:rPr>
          <w:rFonts w:ascii="Arial" w:hAnsi="Arial" w:cs="Arial"/>
        </w:rPr>
        <w:t>, warunki techniczne oraz wszelkie niezbędne uzgodnienia dokumentacji projektowej (Zamawiający udzieli Wykonawcy pełnomocnictwa do występowania w jego imieniu w tym zakresie).</w:t>
      </w:r>
    </w:p>
    <w:p w14:paraId="109491E7" w14:textId="77777777" w:rsidR="00433E1E" w:rsidRDefault="00433E1E" w:rsidP="00433E1E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</w:rPr>
      </w:pPr>
      <w:r w:rsidRPr="008F661B">
        <w:rPr>
          <w:rFonts w:ascii="Arial" w:hAnsi="Arial" w:cs="Arial"/>
          <w:b/>
          <w:bCs/>
          <w:color w:val="000000"/>
        </w:rPr>
        <w:t>3.</w:t>
      </w:r>
      <w:r>
        <w:rPr>
          <w:rFonts w:ascii="Arial" w:hAnsi="Arial" w:cs="Arial"/>
          <w:color w:val="000000"/>
        </w:rPr>
        <w:t xml:space="preserve"> </w:t>
      </w:r>
      <w:r w:rsidRPr="004F5844">
        <w:rPr>
          <w:rFonts w:ascii="Arial" w:hAnsi="Arial" w:cs="Arial"/>
          <w:color w:val="000000"/>
        </w:rPr>
        <w:t xml:space="preserve">Szczegółowy zakres przedmiotu umowy, oraz warunki jego wykonania określone są w </w:t>
      </w:r>
      <w:r>
        <w:rPr>
          <w:rFonts w:ascii="Arial" w:hAnsi="Arial" w:cs="Arial"/>
          <w:color w:val="000000"/>
        </w:rPr>
        <w:t xml:space="preserve">Zaproszeniu do składania ofert i </w:t>
      </w:r>
      <w:r w:rsidRPr="004F584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załącznikach do w/w zaproszenia (w szczególności w „Wytycznych do projektowania) oraz</w:t>
      </w:r>
      <w:r w:rsidRPr="004F5844">
        <w:rPr>
          <w:rFonts w:ascii="Arial" w:hAnsi="Arial" w:cs="Arial"/>
          <w:color w:val="000000"/>
        </w:rPr>
        <w:t xml:space="preserve"> w ofercie złożonej przez Wykonawcę, stanowiących integralną część niniejszej umowy </w:t>
      </w:r>
      <w:r w:rsidRPr="004F5844">
        <w:rPr>
          <w:rFonts w:ascii="Arial" w:hAnsi="Arial" w:cs="Arial"/>
          <w:i/>
          <w:color w:val="000000"/>
        </w:rPr>
        <w:t>(załączniki do Umowy)</w:t>
      </w:r>
      <w:r w:rsidRPr="004F5844">
        <w:rPr>
          <w:rFonts w:ascii="Arial" w:hAnsi="Arial" w:cs="Arial"/>
          <w:color w:val="000000"/>
        </w:rPr>
        <w:t>.</w:t>
      </w:r>
    </w:p>
    <w:p w14:paraId="2EAE0A29" w14:textId="77777777" w:rsidR="00433E1E" w:rsidRDefault="00433E1E" w:rsidP="00433E1E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8F661B">
        <w:rPr>
          <w:rFonts w:ascii="Arial" w:hAnsi="Arial" w:cs="Arial"/>
          <w:b/>
          <w:bCs/>
          <w:color w:val="000000"/>
        </w:rPr>
        <w:t>4.</w:t>
      </w:r>
      <w:r>
        <w:rPr>
          <w:rFonts w:ascii="Arial" w:hAnsi="Arial" w:cs="Arial"/>
          <w:color w:val="000000"/>
        </w:rPr>
        <w:t xml:space="preserve"> </w:t>
      </w:r>
      <w:r w:rsidRPr="004F5844">
        <w:rPr>
          <w:rFonts w:ascii="Arial" w:hAnsi="Arial" w:cs="Arial"/>
          <w:color w:val="000000"/>
        </w:rPr>
        <w:t>Wykonawca zobowiązuje się na bieżąco konsultować z Zamawiającym wykonywanie przedmiotu umowy</w:t>
      </w:r>
      <w:r w:rsidRPr="004F5844">
        <w:rPr>
          <w:rFonts w:ascii="Arial" w:hAnsi="Arial" w:cs="Arial"/>
        </w:rPr>
        <w:t>.</w:t>
      </w:r>
    </w:p>
    <w:p w14:paraId="65C8860F" w14:textId="08CB0E60" w:rsidR="00433E1E" w:rsidRPr="00154E98" w:rsidRDefault="00433E1E" w:rsidP="00433E1E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154E98">
        <w:rPr>
          <w:rFonts w:ascii="Arial" w:hAnsi="Arial" w:cs="Arial"/>
          <w:b/>
          <w:bCs/>
        </w:rPr>
        <w:t>5.</w:t>
      </w:r>
      <w:r w:rsidRPr="00154E98">
        <w:rPr>
          <w:rFonts w:ascii="Arial" w:hAnsi="Arial" w:cs="Arial"/>
        </w:rPr>
        <w:t xml:space="preserve"> </w:t>
      </w:r>
      <w:r w:rsidRPr="00154E98">
        <w:rPr>
          <w:rFonts w:ascii="Arial" w:hAnsi="Arial" w:cs="Arial"/>
          <w:color w:val="000000"/>
          <w:lang w:eastAsia="ar-SA"/>
        </w:rPr>
        <w:t xml:space="preserve">W przypadku złożenia przez Zamawiającego –w okresie dwóch lat od zakończenia wykonywania </w:t>
      </w:r>
      <w:r w:rsidR="00CA08FF">
        <w:rPr>
          <w:rFonts w:ascii="Arial" w:hAnsi="Arial" w:cs="Arial"/>
          <w:color w:val="000000"/>
          <w:lang w:eastAsia="ar-SA"/>
        </w:rPr>
        <w:t>przedmiotu U</w:t>
      </w:r>
      <w:r w:rsidRPr="00154E98">
        <w:rPr>
          <w:rFonts w:ascii="Arial" w:hAnsi="Arial" w:cs="Arial"/>
          <w:color w:val="000000"/>
          <w:lang w:eastAsia="ar-SA"/>
        </w:rPr>
        <w:t>mowy- stosownego wniosku, Wykonawca dokona jednorazowej aktualizacji kosztorysów inwestorskich bez dodatkowego wynagrodzenia (w ramach skalkulowanej ceny ofertowej)</w:t>
      </w:r>
      <w:r w:rsidR="009D20B5">
        <w:rPr>
          <w:rFonts w:ascii="Arial" w:hAnsi="Arial" w:cs="Arial"/>
          <w:color w:val="000000"/>
          <w:lang w:eastAsia="ar-SA"/>
        </w:rPr>
        <w:t>.</w:t>
      </w:r>
    </w:p>
    <w:p w14:paraId="1D5E4B69" w14:textId="77777777" w:rsidR="00433E1E" w:rsidRPr="004F5844" w:rsidRDefault="00433E1E" w:rsidP="00433E1E">
      <w:pPr>
        <w:widowControl w:val="0"/>
        <w:tabs>
          <w:tab w:val="left" w:pos="2804"/>
        </w:tabs>
        <w:overflowPunct w:val="0"/>
        <w:autoSpaceDE w:val="0"/>
        <w:jc w:val="both"/>
        <w:textAlignment w:val="baseline"/>
        <w:rPr>
          <w:rFonts w:ascii="Arial" w:hAnsi="Arial" w:cs="Arial"/>
          <w:b/>
          <w:sz w:val="16"/>
          <w:szCs w:val="16"/>
        </w:rPr>
      </w:pPr>
    </w:p>
    <w:p w14:paraId="457FB716" w14:textId="77777777" w:rsidR="00433E1E" w:rsidRPr="004F5844" w:rsidRDefault="00433E1E" w:rsidP="00433E1E">
      <w:pPr>
        <w:tabs>
          <w:tab w:val="left" w:pos="7526"/>
        </w:tabs>
        <w:ind w:left="426" w:hanging="426"/>
        <w:jc w:val="center"/>
        <w:rPr>
          <w:rFonts w:ascii="Arial" w:hAnsi="Arial" w:cs="Arial"/>
          <w:b/>
          <w:bCs/>
        </w:rPr>
      </w:pPr>
      <w:r w:rsidRPr="004F5844">
        <w:rPr>
          <w:rFonts w:ascii="Arial" w:hAnsi="Arial" w:cs="Arial"/>
          <w:b/>
          <w:bCs/>
        </w:rPr>
        <w:t>§ 2</w:t>
      </w:r>
      <w:r>
        <w:rPr>
          <w:rFonts w:ascii="Arial" w:hAnsi="Arial" w:cs="Arial"/>
          <w:b/>
          <w:bCs/>
        </w:rPr>
        <w:t>.</w:t>
      </w:r>
    </w:p>
    <w:p w14:paraId="4F9FACD2" w14:textId="70D0183F" w:rsidR="00433E1E" w:rsidRPr="007A1D8C" w:rsidRDefault="00433E1E" w:rsidP="00433E1E">
      <w:pPr>
        <w:jc w:val="both"/>
        <w:rPr>
          <w:rFonts w:ascii="Arial" w:hAnsi="Arial" w:cs="Arial"/>
          <w:bCs/>
          <w:color w:val="000000"/>
        </w:rPr>
      </w:pPr>
      <w:r w:rsidRPr="006753AB">
        <w:rPr>
          <w:rFonts w:ascii="Arial" w:hAnsi="Arial" w:cs="Arial"/>
          <w:b/>
        </w:rPr>
        <w:t>1.</w:t>
      </w:r>
      <w:r w:rsidRPr="004F5844">
        <w:rPr>
          <w:rFonts w:ascii="Arial" w:hAnsi="Arial" w:cs="Arial"/>
          <w:bCs/>
        </w:rPr>
        <w:t xml:space="preserve"> </w:t>
      </w:r>
      <w:r w:rsidRPr="007A1D8C">
        <w:rPr>
          <w:rFonts w:ascii="Arial" w:hAnsi="Arial" w:cs="Arial"/>
          <w:b/>
          <w:bCs/>
          <w:color w:val="000000"/>
        </w:rPr>
        <w:t xml:space="preserve">Termin wykonania zamówienia: maksymalnie </w:t>
      </w:r>
      <w:r w:rsidR="00800B6F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miesi</w:t>
      </w:r>
      <w:r w:rsidR="00800B6F">
        <w:rPr>
          <w:rFonts w:ascii="Arial" w:hAnsi="Arial" w:cs="Arial"/>
          <w:b/>
          <w:bCs/>
          <w:color w:val="000000"/>
        </w:rPr>
        <w:t>ą</w:t>
      </w:r>
      <w:r>
        <w:rPr>
          <w:rFonts w:ascii="Arial" w:hAnsi="Arial" w:cs="Arial"/>
          <w:b/>
          <w:bCs/>
          <w:color w:val="000000"/>
        </w:rPr>
        <w:t>c</w:t>
      </w:r>
      <w:r w:rsidR="00800B6F">
        <w:rPr>
          <w:rFonts w:ascii="Arial" w:hAnsi="Arial" w:cs="Arial"/>
          <w:b/>
          <w:bCs/>
          <w:color w:val="000000"/>
        </w:rPr>
        <w:t>e</w:t>
      </w:r>
      <w:r>
        <w:rPr>
          <w:rFonts w:ascii="Arial" w:hAnsi="Arial" w:cs="Arial"/>
          <w:b/>
          <w:bCs/>
          <w:color w:val="000000"/>
        </w:rPr>
        <w:t xml:space="preserve"> od dnia zawarcia </w:t>
      </w:r>
      <w:r w:rsidR="004A4745">
        <w:rPr>
          <w:rFonts w:ascii="Arial" w:hAnsi="Arial" w:cs="Arial"/>
          <w:b/>
          <w:bCs/>
          <w:color w:val="000000"/>
        </w:rPr>
        <w:t>U</w:t>
      </w:r>
      <w:r>
        <w:rPr>
          <w:rFonts w:ascii="Arial" w:hAnsi="Arial" w:cs="Arial"/>
          <w:b/>
          <w:bCs/>
          <w:color w:val="000000"/>
        </w:rPr>
        <w:t>mowy</w:t>
      </w:r>
      <w:r w:rsidRPr="007A1D8C">
        <w:rPr>
          <w:rFonts w:ascii="Arial" w:hAnsi="Arial" w:cs="Arial"/>
          <w:bCs/>
          <w:color w:val="000000"/>
        </w:rPr>
        <w:t xml:space="preserve">, </w:t>
      </w:r>
      <w:r w:rsidRPr="00EA0D2D">
        <w:rPr>
          <w:rFonts w:ascii="Arial" w:eastAsia="Times New Roman" w:hAnsi="Arial" w:cs="Arial"/>
          <w:lang w:eastAsia="pl-PL"/>
        </w:rPr>
        <w:t xml:space="preserve">z zastrzeżeniem, że </w:t>
      </w:r>
      <w:r w:rsidRPr="00EA0D2D">
        <w:rPr>
          <w:rFonts w:ascii="Arial" w:eastAsia="Times New Roman" w:hAnsi="Arial" w:cs="Arial"/>
          <w:bCs/>
          <w:lang w:eastAsia="pl-PL"/>
        </w:rPr>
        <w:t>termin opracowania FAZY I</w:t>
      </w:r>
      <w:r w:rsidR="004A4745">
        <w:rPr>
          <w:rFonts w:ascii="Arial" w:eastAsia="Times New Roman" w:hAnsi="Arial" w:cs="Arial"/>
          <w:bCs/>
          <w:lang w:eastAsia="pl-PL"/>
        </w:rPr>
        <w:t>, tj.</w:t>
      </w:r>
      <w:r w:rsidRPr="00EA0D2D">
        <w:rPr>
          <w:rFonts w:ascii="Arial" w:eastAsia="Times New Roman" w:hAnsi="Arial" w:cs="Arial"/>
          <w:bCs/>
          <w:lang w:eastAsia="pl-PL"/>
        </w:rPr>
        <w:t xml:space="preserve"> koncepcji (dla potrzeb uzgodnień z Zamawiającym i zatwierdzenia przedstawionych rozwiązań) ustala się</w:t>
      </w:r>
      <w:r w:rsidR="004A4745">
        <w:rPr>
          <w:rFonts w:ascii="Arial" w:eastAsia="Times New Roman" w:hAnsi="Arial" w:cs="Arial"/>
          <w:bCs/>
          <w:lang w:eastAsia="pl-PL"/>
        </w:rPr>
        <w:t xml:space="preserve"> na okres</w:t>
      </w:r>
      <w:r w:rsidRPr="00EA0D2D">
        <w:rPr>
          <w:rFonts w:ascii="Arial" w:eastAsia="Times New Roman" w:hAnsi="Arial" w:cs="Arial"/>
          <w:bCs/>
          <w:lang w:eastAsia="pl-PL"/>
        </w:rPr>
        <w:t xml:space="preserve"> </w:t>
      </w:r>
      <w:r w:rsidRPr="00EA0D2D">
        <w:rPr>
          <w:rFonts w:ascii="Arial" w:eastAsia="Times New Roman" w:hAnsi="Arial" w:cs="Arial"/>
          <w:b/>
          <w:lang w:eastAsia="pl-PL"/>
        </w:rPr>
        <w:t xml:space="preserve">do </w:t>
      </w:r>
      <w:r w:rsidR="004A4745">
        <w:rPr>
          <w:rFonts w:ascii="Arial" w:eastAsia="Times New Roman" w:hAnsi="Arial" w:cs="Arial"/>
          <w:b/>
          <w:lang w:eastAsia="pl-PL"/>
        </w:rPr>
        <w:t>21</w:t>
      </w:r>
      <w:r w:rsidRPr="00EA0D2D">
        <w:rPr>
          <w:rFonts w:ascii="Arial" w:eastAsia="Times New Roman" w:hAnsi="Arial" w:cs="Arial"/>
          <w:b/>
          <w:lang w:eastAsia="pl-PL"/>
        </w:rPr>
        <w:t xml:space="preserve"> dni od daty zawarcia </w:t>
      </w:r>
      <w:r w:rsidR="004A4745">
        <w:rPr>
          <w:rFonts w:ascii="Arial" w:eastAsia="Times New Roman" w:hAnsi="Arial" w:cs="Arial"/>
          <w:b/>
          <w:lang w:eastAsia="pl-PL"/>
        </w:rPr>
        <w:t>U</w:t>
      </w:r>
      <w:r w:rsidRPr="00EA0D2D">
        <w:rPr>
          <w:rFonts w:ascii="Arial" w:eastAsia="Times New Roman" w:hAnsi="Arial" w:cs="Arial"/>
          <w:b/>
          <w:lang w:eastAsia="pl-PL"/>
        </w:rPr>
        <w:t>mowy</w:t>
      </w:r>
      <w:r w:rsidRPr="007A1D8C">
        <w:rPr>
          <w:rFonts w:ascii="Arial" w:hAnsi="Arial" w:cs="Arial"/>
          <w:b/>
        </w:rPr>
        <w:t>.</w:t>
      </w:r>
      <w:r w:rsidRPr="007A1D8C">
        <w:rPr>
          <w:rFonts w:ascii="Arial" w:hAnsi="Arial" w:cs="Arial"/>
          <w:bCs/>
          <w:color w:val="000000"/>
        </w:rPr>
        <w:t xml:space="preserve"> Zamawiaj</w:t>
      </w:r>
      <w:r w:rsidRPr="007A1D8C">
        <w:rPr>
          <w:rFonts w:ascii="Arial" w:eastAsia="TTE16C1ED0t00" w:hAnsi="Arial" w:cs="Arial"/>
          <w:color w:val="000000"/>
        </w:rPr>
        <w:t>ą</w:t>
      </w:r>
      <w:r w:rsidRPr="007A1D8C">
        <w:rPr>
          <w:rFonts w:ascii="Arial" w:hAnsi="Arial" w:cs="Arial"/>
          <w:bCs/>
          <w:color w:val="000000"/>
        </w:rPr>
        <w:t>cy w ci</w:t>
      </w:r>
      <w:r w:rsidRPr="007A1D8C">
        <w:rPr>
          <w:rFonts w:ascii="Arial" w:eastAsia="TTE16C1ED0t00" w:hAnsi="Arial" w:cs="Arial"/>
          <w:color w:val="000000"/>
        </w:rPr>
        <w:t>ą</w:t>
      </w:r>
      <w:r w:rsidRPr="007A1D8C">
        <w:rPr>
          <w:rFonts w:ascii="Arial" w:hAnsi="Arial" w:cs="Arial"/>
          <w:bCs/>
          <w:color w:val="000000"/>
        </w:rPr>
        <w:t xml:space="preserve">gu </w:t>
      </w:r>
      <w:r w:rsidRPr="007A1D8C">
        <w:rPr>
          <w:rFonts w:ascii="Arial" w:hAnsi="Arial" w:cs="Arial"/>
          <w:b/>
          <w:bCs/>
          <w:color w:val="000000"/>
        </w:rPr>
        <w:t>10 dni</w:t>
      </w:r>
      <w:r>
        <w:rPr>
          <w:rFonts w:ascii="Arial" w:hAnsi="Arial" w:cs="Arial"/>
          <w:b/>
          <w:bCs/>
          <w:color w:val="000000"/>
        </w:rPr>
        <w:t xml:space="preserve"> roboczych</w:t>
      </w:r>
      <w:r w:rsidRPr="007A1D8C">
        <w:rPr>
          <w:rFonts w:ascii="Arial" w:hAnsi="Arial" w:cs="Arial"/>
          <w:bCs/>
          <w:color w:val="000000"/>
        </w:rPr>
        <w:t xml:space="preserve"> zaopiniuje w/w koncepcj</w:t>
      </w:r>
      <w:r w:rsidRPr="007A1D8C">
        <w:rPr>
          <w:rFonts w:ascii="Arial" w:eastAsia="TTE16C1ED0t00" w:hAnsi="Arial" w:cs="Arial"/>
          <w:color w:val="000000"/>
        </w:rPr>
        <w:t>ę (Zamawiający zastrzega sobie możliwość wprowadzenia korekt do przedstawionej koncepcji)</w:t>
      </w:r>
      <w:r w:rsidRPr="007A1D8C">
        <w:rPr>
          <w:rFonts w:ascii="Arial" w:hAnsi="Arial" w:cs="Arial"/>
          <w:color w:val="000000"/>
        </w:rPr>
        <w:t>. Termin wykonania zamówienia może ulec zmianie w przypadku przedłużających się –nie z winy Wykonawcy- procedur administracyjnych, lub innych niezawinionych przez Wykonawcę okoliczności.</w:t>
      </w:r>
    </w:p>
    <w:p w14:paraId="3BB5C85C" w14:textId="17E3CA32" w:rsidR="00433E1E" w:rsidRPr="004F5844" w:rsidRDefault="00433E1E" w:rsidP="00433E1E">
      <w:pPr>
        <w:jc w:val="both"/>
        <w:rPr>
          <w:rFonts w:ascii="Arial" w:hAnsi="Arial" w:cs="Arial"/>
          <w:b/>
        </w:rPr>
      </w:pPr>
      <w:r w:rsidRPr="006753AB">
        <w:rPr>
          <w:rFonts w:ascii="Arial" w:hAnsi="Arial" w:cs="Arial"/>
          <w:b/>
          <w:bCs/>
          <w:color w:val="000000"/>
        </w:rPr>
        <w:t>2.</w:t>
      </w:r>
      <w:r w:rsidRPr="004F5844">
        <w:rPr>
          <w:rFonts w:ascii="Arial" w:hAnsi="Arial" w:cs="Arial"/>
          <w:color w:val="000000"/>
        </w:rPr>
        <w:t xml:space="preserve"> Za termin wykonania przedmiotu umowy przyjmuje się dzień przekazania kompletnej dokumentacji wraz z oświadczeniem o kompletności dokumentacji i jej zgodności z obowiązującymi przepisam</w:t>
      </w:r>
      <w:r w:rsidR="00E54451">
        <w:rPr>
          <w:rFonts w:ascii="Arial" w:hAnsi="Arial" w:cs="Arial"/>
          <w:color w:val="000000"/>
        </w:rPr>
        <w:t xml:space="preserve">i oraz dokumentem potwierdzającym złożenie w </w:t>
      </w:r>
      <w:r w:rsidR="00E54451" w:rsidRPr="00E54451">
        <w:rPr>
          <w:rFonts w:ascii="Arial" w:hAnsi="Arial" w:cs="Arial"/>
          <w:color w:val="000000"/>
        </w:rPr>
        <w:t>Wydzia</w:t>
      </w:r>
      <w:r w:rsidR="00E54451">
        <w:rPr>
          <w:rFonts w:ascii="Arial" w:hAnsi="Arial" w:cs="Arial"/>
          <w:color w:val="000000"/>
        </w:rPr>
        <w:t>le</w:t>
      </w:r>
      <w:r w:rsidR="00E54451" w:rsidRPr="00E54451">
        <w:rPr>
          <w:rFonts w:ascii="Arial" w:hAnsi="Arial" w:cs="Arial"/>
          <w:color w:val="000000"/>
        </w:rPr>
        <w:t xml:space="preserve"> Architektury Urzędu Miejskiego w Radomiu</w:t>
      </w:r>
      <w:r w:rsidR="00E54451" w:rsidRPr="00E54451">
        <w:t xml:space="preserve"> </w:t>
      </w:r>
      <w:r w:rsidR="00E54451" w:rsidRPr="00E54451">
        <w:rPr>
          <w:rFonts w:ascii="Arial" w:hAnsi="Arial" w:cs="Arial"/>
          <w:color w:val="000000"/>
        </w:rPr>
        <w:t>zgłoszenia budowy lub wykonania innych robót budowlanych lub złożeni</w:t>
      </w:r>
      <w:r w:rsidR="00E54451">
        <w:rPr>
          <w:rFonts w:ascii="Arial" w:hAnsi="Arial" w:cs="Arial"/>
          <w:color w:val="000000"/>
        </w:rPr>
        <w:t>e</w:t>
      </w:r>
      <w:r w:rsidR="00E54451" w:rsidRPr="00E54451">
        <w:rPr>
          <w:rFonts w:ascii="Arial" w:hAnsi="Arial" w:cs="Arial"/>
          <w:color w:val="000000"/>
        </w:rPr>
        <w:t xml:space="preserve"> wniosku o pozwolenie na budowę </w:t>
      </w:r>
      <w:r w:rsidR="00E54451">
        <w:rPr>
          <w:rFonts w:ascii="Arial" w:hAnsi="Arial" w:cs="Arial"/>
          <w:color w:val="000000"/>
        </w:rPr>
        <w:t>(</w:t>
      </w:r>
      <w:r w:rsidR="00E54451" w:rsidRPr="00E54451">
        <w:rPr>
          <w:rFonts w:ascii="Arial" w:hAnsi="Arial" w:cs="Arial"/>
          <w:color w:val="000000"/>
        </w:rPr>
        <w:t>wg wymogów obowiązującego prawa w tym zakresie</w:t>
      </w:r>
      <w:r w:rsidR="00E54451">
        <w:rPr>
          <w:rFonts w:ascii="Arial" w:hAnsi="Arial" w:cs="Arial"/>
          <w:color w:val="000000"/>
        </w:rPr>
        <w:t>).</w:t>
      </w:r>
    </w:p>
    <w:p w14:paraId="47D4439E" w14:textId="77777777" w:rsidR="00433E1E" w:rsidRPr="004F5844" w:rsidRDefault="00433E1E" w:rsidP="00433E1E">
      <w:pPr>
        <w:widowControl w:val="0"/>
        <w:tabs>
          <w:tab w:val="left" w:pos="426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6753AB">
        <w:rPr>
          <w:rFonts w:ascii="Arial" w:hAnsi="Arial" w:cs="Arial"/>
          <w:b/>
          <w:bCs/>
          <w:snapToGrid w:val="0"/>
          <w:color w:val="000000"/>
        </w:rPr>
        <w:t>3.</w:t>
      </w:r>
      <w:r w:rsidRPr="004F5844">
        <w:rPr>
          <w:rFonts w:ascii="Arial" w:hAnsi="Arial" w:cs="Arial"/>
          <w:snapToGrid w:val="0"/>
          <w:color w:val="000000"/>
        </w:rPr>
        <w:t xml:space="preserve"> Przekazanie dokumentacji nastąpi w siedzibie Zamawiającego. </w:t>
      </w:r>
      <w:r w:rsidRPr="004F5844">
        <w:rPr>
          <w:rFonts w:ascii="Arial" w:hAnsi="Arial" w:cs="Arial"/>
          <w:color w:val="000000"/>
          <w:spacing w:val="-2"/>
        </w:rPr>
        <w:t xml:space="preserve">Powyższe przekazanie dokumentacji będzie traktowane jako zgłoszenie prac projektowych do odbioru. </w:t>
      </w:r>
    </w:p>
    <w:p w14:paraId="3532E834" w14:textId="77777777" w:rsidR="00433E1E" w:rsidRDefault="00433E1E" w:rsidP="00433E1E">
      <w:pPr>
        <w:widowControl w:val="0"/>
        <w:tabs>
          <w:tab w:val="left" w:pos="426"/>
        </w:tabs>
        <w:overflowPunct w:val="0"/>
        <w:autoSpaceDE w:val="0"/>
        <w:jc w:val="both"/>
        <w:textAlignment w:val="baseline"/>
        <w:rPr>
          <w:rFonts w:ascii="Arial" w:hAnsi="Arial" w:cs="Arial"/>
          <w:snapToGrid w:val="0"/>
          <w:color w:val="000000"/>
        </w:rPr>
      </w:pPr>
      <w:r w:rsidRPr="006753AB">
        <w:rPr>
          <w:rFonts w:ascii="Arial" w:hAnsi="Arial" w:cs="Arial"/>
          <w:b/>
          <w:bCs/>
          <w:snapToGrid w:val="0"/>
          <w:color w:val="000000"/>
        </w:rPr>
        <w:t>4.</w:t>
      </w:r>
      <w:r w:rsidRPr="004F5844">
        <w:rPr>
          <w:rFonts w:ascii="Arial" w:hAnsi="Arial" w:cs="Arial"/>
          <w:snapToGrid w:val="0"/>
          <w:color w:val="000000"/>
        </w:rPr>
        <w:t xml:space="preserve"> W terminie do </w:t>
      </w:r>
      <w:r>
        <w:rPr>
          <w:rFonts w:ascii="Arial" w:hAnsi="Arial" w:cs="Arial"/>
          <w:b/>
          <w:snapToGrid w:val="0"/>
          <w:color w:val="000000"/>
        </w:rPr>
        <w:t>10</w:t>
      </w:r>
      <w:r w:rsidRPr="004F5844">
        <w:rPr>
          <w:rFonts w:ascii="Arial" w:hAnsi="Arial" w:cs="Arial"/>
          <w:b/>
          <w:snapToGrid w:val="0"/>
          <w:color w:val="000000"/>
        </w:rPr>
        <w:t xml:space="preserve"> dni</w:t>
      </w:r>
      <w:r>
        <w:rPr>
          <w:rFonts w:ascii="Arial" w:hAnsi="Arial" w:cs="Arial"/>
          <w:b/>
          <w:snapToGrid w:val="0"/>
          <w:color w:val="000000"/>
        </w:rPr>
        <w:t xml:space="preserve"> roboczych </w:t>
      </w:r>
      <w:r w:rsidRPr="004F5844">
        <w:rPr>
          <w:rFonts w:ascii="Arial" w:hAnsi="Arial" w:cs="Arial"/>
          <w:snapToGrid w:val="0"/>
          <w:color w:val="000000"/>
        </w:rPr>
        <w:t xml:space="preserve">od daty przekazania dokumentacji Zamawiający dokona sprawdzenia jej kompletności. W przypadku </w:t>
      </w:r>
      <w:r w:rsidRPr="004F5844">
        <w:rPr>
          <w:rFonts w:ascii="Arial" w:hAnsi="Arial" w:cs="Arial"/>
          <w:color w:val="000000"/>
          <w:spacing w:val="-2"/>
        </w:rPr>
        <w:t>potwierdzenia kompletności dokumentacji, dzień przekazania będzie traktowany jako termin (data) wykonania zamówienia.</w:t>
      </w:r>
      <w:r w:rsidRPr="004F5844">
        <w:rPr>
          <w:rFonts w:ascii="Arial" w:hAnsi="Arial" w:cs="Arial"/>
          <w:color w:val="000000"/>
        </w:rPr>
        <w:t xml:space="preserve"> W przypadku stwierdzenia błędów lub braków, Zamawiający </w:t>
      </w:r>
      <w:r w:rsidRPr="004F5844">
        <w:rPr>
          <w:rFonts w:ascii="Arial" w:hAnsi="Arial" w:cs="Arial"/>
          <w:snapToGrid w:val="0"/>
          <w:color w:val="000000"/>
        </w:rPr>
        <w:t>wyznaczy Wykonawcy termin do usunięcia wad lub braków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32742E">
        <w:rPr>
          <w:rFonts w:ascii="Arial" w:hAnsi="Arial" w:cs="Arial"/>
          <w:b/>
          <w:bCs/>
          <w:snapToGrid w:val="0"/>
          <w:color w:val="000000"/>
        </w:rPr>
        <w:t>nie dłuższy niż 14 dni.</w:t>
      </w:r>
    </w:p>
    <w:p w14:paraId="7D02EAA1" w14:textId="77777777" w:rsidR="00433E1E" w:rsidRPr="00A91FDD" w:rsidRDefault="00433E1E" w:rsidP="00433E1E">
      <w:pPr>
        <w:tabs>
          <w:tab w:val="left" w:pos="7526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napToGrid w:val="0"/>
          <w:color w:val="000000"/>
        </w:rPr>
        <w:t xml:space="preserve">W przypadku nieusunięcia przez Wykonawcę braków lub błędów, do których usunięcia został on wezwany przez Zamawiającego, Zamawiający naliczy Wykonawcy kary umowne na zasadach określonych w </w:t>
      </w:r>
      <w:r w:rsidRPr="00A91FDD">
        <w:rPr>
          <w:rFonts w:ascii="Arial" w:hAnsi="Arial" w:cs="Arial"/>
        </w:rPr>
        <w:t>§ 8 ust. 1, liczone od dnia następującego po dniu wyznaczonym przez Zamawiającego jako termin końcowy na usunięcie wad bądź braków.</w:t>
      </w:r>
    </w:p>
    <w:p w14:paraId="65896E79" w14:textId="70F33F88" w:rsidR="00433E1E" w:rsidRPr="009D20B5" w:rsidRDefault="00433E1E" w:rsidP="009D20B5">
      <w:pPr>
        <w:widowControl w:val="0"/>
        <w:tabs>
          <w:tab w:val="left" w:pos="426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6753AB">
        <w:rPr>
          <w:rFonts w:ascii="Arial" w:hAnsi="Arial" w:cs="Arial"/>
          <w:b/>
          <w:bCs/>
          <w:color w:val="000000"/>
        </w:rPr>
        <w:t>5.</w:t>
      </w:r>
      <w:r w:rsidRPr="004F5844">
        <w:rPr>
          <w:rFonts w:ascii="Arial" w:hAnsi="Arial" w:cs="Arial"/>
          <w:color w:val="000000"/>
        </w:rPr>
        <w:t xml:space="preserve"> </w:t>
      </w:r>
      <w:r w:rsidRPr="004F5844">
        <w:rPr>
          <w:rFonts w:ascii="Arial" w:hAnsi="Arial" w:cs="Arial"/>
          <w:snapToGrid w:val="0"/>
        </w:rPr>
        <w:t>Niezwłocznie po zakończeniu wykonywania zamówienia Wykonawca przekaże Zamawiającemu oryginały map, kalek rysunkowych i inne źródłowe dokumenty umożliwiające odtworzenie dokumentacji.</w:t>
      </w:r>
    </w:p>
    <w:p w14:paraId="6598125C" w14:textId="77777777" w:rsidR="00CA4DBF" w:rsidRPr="004F5844" w:rsidRDefault="00CA4DBF" w:rsidP="00CA4DBF">
      <w:pPr>
        <w:tabs>
          <w:tab w:val="left" w:pos="1562"/>
        </w:tabs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605531A" w14:textId="77777777" w:rsidR="00CA4DBF" w:rsidRPr="004F5844" w:rsidRDefault="00CA4DBF" w:rsidP="00CA4DBF">
      <w:pPr>
        <w:tabs>
          <w:tab w:val="left" w:pos="1562"/>
        </w:tabs>
        <w:ind w:left="426" w:hanging="426"/>
        <w:jc w:val="center"/>
        <w:rPr>
          <w:rFonts w:ascii="Arial" w:hAnsi="Arial" w:cs="Arial"/>
          <w:b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>§ 3</w:t>
      </w:r>
      <w:r>
        <w:rPr>
          <w:rFonts w:ascii="Arial" w:hAnsi="Arial" w:cs="Arial"/>
          <w:b/>
          <w:bCs/>
          <w:color w:val="000000"/>
        </w:rPr>
        <w:t>.</w:t>
      </w:r>
    </w:p>
    <w:p w14:paraId="6551D3B3" w14:textId="2660BF01" w:rsidR="00CA4DBF" w:rsidRDefault="00CA4DBF" w:rsidP="00CA4DBF">
      <w:pPr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4F5844">
        <w:rPr>
          <w:rFonts w:ascii="Arial" w:hAnsi="Arial" w:cs="Arial"/>
          <w:color w:val="000000"/>
        </w:rPr>
        <w:t xml:space="preserve">Za wykonanie dokumentacji Wykonawca otrzyma  wynagrodzenie </w:t>
      </w:r>
      <w:r w:rsidRPr="004F5844">
        <w:rPr>
          <w:rFonts w:ascii="Arial" w:hAnsi="Arial" w:cs="Arial"/>
          <w:b/>
          <w:color w:val="000000"/>
        </w:rPr>
        <w:t xml:space="preserve">ryczałtowe brutto </w:t>
      </w:r>
      <w:r w:rsidRPr="004F5844">
        <w:rPr>
          <w:rFonts w:ascii="Arial" w:hAnsi="Arial" w:cs="Arial"/>
          <w:color w:val="000000"/>
        </w:rPr>
        <w:t>wraz z podatkiem VAT</w:t>
      </w:r>
      <w:r w:rsidRPr="004F5844">
        <w:rPr>
          <w:rFonts w:ascii="Arial" w:hAnsi="Arial" w:cs="Arial"/>
          <w:b/>
          <w:color w:val="000000"/>
        </w:rPr>
        <w:t xml:space="preserve"> w wysokości ........................................</w:t>
      </w:r>
      <w:r w:rsidRPr="004F5844">
        <w:rPr>
          <w:rFonts w:ascii="Arial" w:hAnsi="Arial" w:cs="Arial"/>
          <w:color w:val="000000"/>
        </w:rPr>
        <w:t xml:space="preserve"> (słownie:</w:t>
      </w:r>
      <w:r w:rsidR="009D20B5">
        <w:rPr>
          <w:rFonts w:ascii="Arial" w:hAnsi="Arial" w:cs="Arial"/>
          <w:color w:val="000000"/>
        </w:rPr>
        <w:t>……………………………………….</w:t>
      </w:r>
      <w:r w:rsidRPr="004F5844">
        <w:rPr>
          <w:rFonts w:ascii="Arial" w:hAnsi="Arial" w:cs="Arial"/>
          <w:color w:val="000000"/>
        </w:rPr>
        <w:t xml:space="preserve"> .......................................................................................</w:t>
      </w:r>
      <w:r>
        <w:rPr>
          <w:rFonts w:ascii="Arial" w:hAnsi="Arial" w:cs="Arial"/>
          <w:color w:val="000000"/>
        </w:rPr>
        <w:t>...........................</w:t>
      </w:r>
      <w:r w:rsidRPr="004F5844">
        <w:rPr>
          <w:rFonts w:ascii="Arial" w:hAnsi="Arial" w:cs="Arial"/>
          <w:color w:val="000000"/>
        </w:rPr>
        <w:t>......)</w:t>
      </w:r>
      <w:r w:rsidR="002F384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zł</w:t>
      </w:r>
      <w:r w:rsidRPr="004F5844">
        <w:rPr>
          <w:rFonts w:ascii="Arial" w:hAnsi="Arial" w:cs="Arial"/>
          <w:b/>
          <w:bCs/>
          <w:color w:val="000000"/>
        </w:rPr>
        <w:t>otych</w:t>
      </w:r>
      <w:r w:rsidRPr="004F5844">
        <w:rPr>
          <w:rFonts w:ascii="Arial" w:hAnsi="Arial" w:cs="Arial"/>
          <w:color w:val="000000"/>
        </w:rPr>
        <w:t xml:space="preserve">, w tym kwota netto wynosi </w:t>
      </w:r>
      <w:r w:rsidRPr="004F5844">
        <w:rPr>
          <w:rFonts w:ascii="Arial" w:hAnsi="Arial" w:cs="Arial"/>
          <w:b/>
          <w:color w:val="000000"/>
        </w:rPr>
        <w:t>...............................</w:t>
      </w:r>
      <w:r w:rsidRPr="004F5844">
        <w:rPr>
          <w:rFonts w:ascii="Arial" w:hAnsi="Arial" w:cs="Arial"/>
          <w:color w:val="000000"/>
        </w:rPr>
        <w:t xml:space="preserve"> </w:t>
      </w:r>
      <w:r w:rsidRPr="004F5844">
        <w:rPr>
          <w:rFonts w:ascii="Arial" w:hAnsi="Arial" w:cs="Arial"/>
          <w:b/>
          <w:bCs/>
          <w:color w:val="000000"/>
        </w:rPr>
        <w:t>złotych</w:t>
      </w:r>
      <w:r w:rsidRPr="004F5844">
        <w:rPr>
          <w:rFonts w:ascii="Arial" w:hAnsi="Arial" w:cs="Arial"/>
          <w:color w:val="000000"/>
        </w:rPr>
        <w:t>. Wynagrodzenie Wykonawcy jest równe wartości umowy.</w:t>
      </w:r>
    </w:p>
    <w:p w14:paraId="5F7FAD2C" w14:textId="4389F9B8" w:rsidR="00154E98" w:rsidRDefault="00CA4DBF" w:rsidP="00154E98">
      <w:pPr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6753AB">
        <w:rPr>
          <w:rFonts w:ascii="Arial" w:hAnsi="Arial" w:cs="Arial"/>
          <w:color w:val="000000"/>
        </w:rPr>
        <w:t>Wynagrodzenie ustalone w ust. 1 może ulec zmianie w przypadku wprowadzenia urzędowej zmiany stawki podatku VAT.</w:t>
      </w:r>
    </w:p>
    <w:p w14:paraId="2869C722" w14:textId="77777777" w:rsidR="006D2DAA" w:rsidRDefault="006D2DAA" w:rsidP="00E52A49">
      <w:pPr>
        <w:widowControl w:val="0"/>
        <w:rPr>
          <w:rFonts w:ascii="Arial" w:hAnsi="Arial" w:cs="Arial"/>
          <w:b/>
          <w:color w:val="000000"/>
        </w:rPr>
      </w:pPr>
    </w:p>
    <w:p w14:paraId="54ED10BD" w14:textId="62CB32D3" w:rsidR="00CA4DBF" w:rsidRPr="004F5844" w:rsidRDefault="00CA4DBF" w:rsidP="00CA4DBF">
      <w:pPr>
        <w:widowControl w:val="0"/>
        <w:jc w:val="center"/>
        <w:rPr>
          <w:rFonts w:ascii="Arial" w:hAnsi="Arial" w:cs="Arial"/>
          <w:b/>
          <w:color w:val="000000"/>
        </w:rPr>
      </w:pPr>
      <w:r w:rsidRPr="004F5844">
        <w:rPr>
          <w:rFonts w:ascii="Arial" w:hAnsi="Arial" w:cs="Arial"/>
          <w:b/>
          <w:color w:val="000000"/>
        </w:rPr>
        <w:t>§</w:t>
      </w:r>
      <w:r w:rsidRPr="004F5844">
        <w:rPr>
          <w:rFonts w:ascii="Arial" w:hAnsi="Arial" w:cs="Arial"/>
          <w:color w:val="000000"/>
        </w:rPr>
        <w:t xml:space="preserve"> </w:t>
      </w:r>
      <w:r w:rsidRPr="004F5844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>.</w:t>
      </w:r>
    </w:p>
    <w:p w14:paraId="74154131" w14:textId="62357680" w:rsidR="00E52A49" w:rsidRPr="00E52A49" w:rsidRDefault="00E52A49" w:rsidP="00E52A49">
      <w:pPr>
        <w:widowControl w:val="0"/>
        <w:numPr>
          <w:ilvl w:val="3"/>
          <w:numId w:val="34"/>
        </w:numPr>
        <w:tabs>
          <w:tab w:val="left" w:pos="284"/>
          <w:tab w:val="left" w:pos="709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E52A49">
        <w:rPr>
          <w:rFonts w:ascii="Arial" w:eastAsia="Times New Roman" w:hAnsi="Arial" w:cs="Arial"/>
          <w:color w:val="000000"/>
          <w:lang w:eastAsia="ar-SA"/>
        </w:rPr>
        <w:t xml:space="preserve">Zapłata wynagrodzenia nastąpi jednorazowo, po złożeniu przez Wykonawcę </w:t>
      </w:r>
      <w:r>
        <w:rPr>
          <w:rFonts w:ascii="Arial" w:eastAsia="Times New Roman" w:hAnsi="Arial" w:cs="Arial"/>
          <w:color w:val="000000"/>
          <w:lang w:eastAsia="ar-SA"/>
        </w:rPr>
        <w:t xml:space="preserve">prawidłowej </w:t>
      </w:r>
      <w:r w:rsidRPr="00E52A49">
        <w:rPr>
          <w:rFonts w:ascii="Arial" w:eastAsia="Times New Roman" w:hAnsi="Arial" w:cs="Arial"/>
          <w:color w:val="000000"/>
          <w:lang w:eastAsia="ar-SA"/>
        </w:rPr>
        <w:lastRenderedPageBreak/>
        <w:t xml:space="preserve">faktury/rachunku i potwierdzeniu przez Zamawiającego terminowego i prawidłowego wykonania zamówienia zgodnie z niniejszą </w:t>
      </w:r>
      <w:r>
        <w:rPr>
          <w:rFonts w:ascii="Arial" w:eastAsia="Times New Roman" w:hAnsi="Arial" w:cs="Arial"/>
          <w:color w:val="000000"/>
          <w:lang w:eastAsia="ar-SA"/>
        </w:rPr>
        <w:t>U</w:t>
      </w:r>
      <w:r w:rsidRPr="00E52A49">
        <w:rPr>
          <w:rFonts w:ascii="Arial" w:eastAsia="Times New Roman" w:hAnsi="Arial" w:cs="Arial"/>
          <w:color w:val="000000"/>
          <w:lang w:eastAsia="ar-SA"/>
        </w:rPr>
        <w:t>mową (po wykonaniu wszelkich obowiązków wynikających z odbioru końcowego prac</w:t>
      </w:r>
      <w:r w:rsidR="00EE2806">
        <w:rPr>
          <w:rFonts w:ascii="Arial" w:eastAsia="Times New Roman" w:hAnsi="Arial" w:cs="Arial"/>
          <w:color w:val="000000"/>
          <w:lang w:eastAsia="ar-SA"/>
        </w:rPr>
        <w:t xml:space="preserve"> projektowych</w:t>
      </w:r>
      <w:r w:rsidRPr="00E52A49">
        <w:rPr>
          <w:rFonts w:ascii="Arial" w:eastAsia="Times New Roman" w:hAnsi="Arial" w:cs="Arial"/>
          <w:color w:val="000000"/>
          <w:lang w:eastAsia="ar-SA"/>
        </w:rPr>
        <w:t>).</w:t>
      </w:r>
    </w:p>
    <w:p w14:paraId="23D7B8F3" w14:textId="13909C75" w:rsidR="00EC218C" w:rsidRPr="004B1975" w:rsidRDefault="00EC218C" w:rsidP="00EC218C">
      <w:pPr>
        <w:widowControl w:val="0"/>
        <w:numPr>
          <w:ilvl w:val="3"/>
          <w:numId w:val="34"/>
        </w:numPr>
        <w:tabs>
          <w:tab w:val="left" w:pos="284"/>
          <w:tab w:val="left" w:pos="709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4B1975">
        <w:rPr>
          <w:rFonts w:ascii="Arial" w:eastAsia="Times New Roman" w:hAnsi="Arial" w:cs="Arial"/>
          <w:color w:val="000000"/>
          <w:lang w:eastAsia="ar-SA"/>
        </w:rPr>
        <w:t xml:space="preserve">Termin płatności faktury/rachunku wynosi </w:t>
      </w:r>
      <w:r w:rsidRPr="004B1975">
        <w:rPr>
          <w:rFonts w:ascii="Arial" w:eastAsia="Times New Roman" w:hAnsi="Arial" w:cs="Arial"/>
          <w:b/>
          <w:color w:val="000000"/>
          <w:lang w:eastAsia="ar-SA"/>
        </w:rPr>
        <w:t xml:space="preserve">do </w:t>
      </w:r>
      <w:r w:rsidR="003B6A27">
        <w:rPr>
          <w:rFonts w:ascii="Arial" w:eastAsia="Times New Roman" w:hAnsi="Arial" w:cs="Arial"/>
          <w:b/>
          <w:color w:val="000000"/>
          <w:lang w:eastAsia="ar-SA"/>
        </w:rPr>
        <w:t>21</w:t>
      </w:r>
      <w:r w:rsidRPr="004B1975">
        <w:rPr>
          <w:rFonts w:ascii="Arial" w:eastAsia="Times New Roman" w:hAnsi="Arial" w:cs="Arial"/>
          <w:b/>
          <w:lang w:eastAsia="ar-SA"/>
        </w:rPr>
        <w:t xml:space="preserve"> dni</w:t>
      </w:r>
      <w:r w:rsidRPr="004B1975">
        <w:rPr>
          <w:rFonts w:ascii="Arial" w:eastAsia="Times New Roman" w:hAnsi="Arial" w:cs="Arial"/>
          <w:color w:val="000000"/>
          <w:lang w:eastAsia="ar-SA"/>
        </w:rPr>
        <w:t xml:space="preserve"> od daty wpływu do Wydziału Inwestycji Urzędu Miejskiego w Radomiu prawidłowo wystawionej faktury</w:t>
      </w:r>
      <w:r w:rsidR="00D95F3F" w:rsidRPr="00D95F3F">
        <w:rPr>
          <w:rFonts w:ascii="Arial" w:eastAsia="Times New Roman" w:hAnsi="Arial" w:cs="Arial"/>
          <w:b/>
          <w:bCs/>
          <w:color w:val="000000"/>
          <w:lang w:eastAsia="ar-SA"/>
        </w:rPr>
        <w:t>.</w:t>
      </w:r>
      <w:r w:rsidRPr="004B1975">
        <w:rPr>
          <w:rFonts w:ascii="Arial" w:eastAsia="Times New Roman" w:hAnsi="Arial" w:cs="Arial"/>
          <w:color w:val="000000"/>
          <w:lang w:eastAsia="ar-SA"/>
        </w:rPr>
        <w:t xml:space="preserve"> </w:t>
      </w:r>
    </w:p>
    <w:p w14:paraId="6B0EC759" w14:textId="77777777" w:rsidR="009D20B5" w:rsidRDefault="00EC218C" w:rsidP="00EC218C">
      <w:pPr>
        <w:widowControl w:val="0"/>
        <w:numPr>
          <w:ilvl w:val="3"/>
          <w:numId w:val="34"/>
        </w:numPr>
        <w:tabs>
          <w:tab w:val="left" w:pos="284"/>
          <w:tab w:val="left" w:pos="709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4B1975">
        <w:rPr>
          <w:rFonts w:ascii="Arial" w:eastAsia="Times New Roman" w:hAnsi="Arial" w:cs="Arial"/>
          <w:color w:val="000000"/>
          <w:lang w:eastAsia="ar-SA"/>
        </w:rPr>
        <w:t>Płatność nastąpi przelewem z konta Zamawiającego na konto Wykonawcy</w:t>
      </w:r>
      <w:r>
        <w:rPr>
          <w:rFonts w:ascii="Arial" w:eastAsia="Times New Roman" w:hAnsi="Arial" w:cs="Arial"/>
          <w:color w:val="000000"/>
          <w:lang w:eastAsia="ar-SA"/>
        </w:rPr>
        <w:t xml:space="preserve"> na </w:t>
      </w:r>
      <w:r w:rsidRPr="008E702F">
        <w:rPr>
          <w:rFonts w:ascii="Arial" w:hAnsi="Arial" w:cs="Arial"/>
          <w:color w:val="000000"/>
        </w:rPr>
        <w:t>rachunek bankowy tj. na rachunek nr</w:t>
      </w:r>
      <w:r>
        <w:rPr>
          <w:rFonts w:ascii="Arial" w:eastAsia="Times New Roman" w:hAnsi="Arial" w:cs="Arial"/>
          <w:color w:val="000000"/>
          <w:lang w:eastAsia="ar-SA"/>
        </w:rPr>
        <w:t xml:space="preserve"> ………………………………………………………………………………………..</w:t>
      </w:r>
      <w:r w:rsidRPr="004B1975">
        <w:rPr>
          <w:rFonts w:ascii="Arial" w:eastAsia="Times New Roman" w:hAnsi="Arial" w:cs="Arial"/>
          <w:color w:val="000000"/>
          <w:lang w:eastAsia="ar-SA"/>
        </w:rPr>
        <w:t xml:space="preserve">. </w:t>
      </w:r>
    </w:p>
    <w:p w14:paraId="25DF0A23" w14:textId="688C57BC" w:rsidR="00EC218C" w:rsidRDefault="00EC218C" w:rsidP="009D20B5">
      <w:pPr>
        <w:widowControl w:val="0"/>
        <w:tabs>
          <w:tab w:val="left" w:pos="284"/>
          <w:tab w:val="left" w:pos="709"/>
        </w:tabs>
        <w:suppressAutoHyphens/>
        <w:overflowPunct w:val="0"/>
        <w:autoSpaceDE w:val="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4B1975">
        <w:rPr>
          <w:rFonts w:ascii="Arial" w:eastAsia="Times New Roman" w:hAnsi="Arial" w:cs="Arial"/>
          <w:color w:val="000000"/>
          <w:lang w:eastAsia="ar-SA"/>
        </w:rPr>
        <w:t>Za termin zapłaty uznaje się dzień złożenia polecenia przelewu w banku Zamawiającego.</w:t>
      </w:r>
    </w:p>
    <w:p w14:paraId="78949B9B" w14:textId="67AA2642" w:rsidR="00EC218C" w:rsidRDefault="00EC218C" w:rsidP="00EC218C">
      <w:pPr>
        <w:widowControl w:val="0"/>
        <w:tabs>
          <w:tab w:val="left" w:pos="284"/>
          <w:tab w:val="left" w:pos="709"/>
        </w:tabs>
        <w:suppressAutoHyphens/>
        <w:overflowPunct w:val="0"/>
        <w:autoSpaceDE w:val="0"/>
        <w:jc w:val="both"/>
        <w:textAlignment w:val="baseline"/>
        <w:rPr>
          <w:rFonts w:ascii="Arial" w:hAnsi="Arial" w:cs="Arial"/>
          <w:bCs/>
          <w:color w:val="000000"/>
        </w:rPr>
      </w:pPr>
      <w:r w:rsidRPr="00DA4078">
        <w:rPr>
          <w:rFonts w:ascii="Arial" w:hAnsi="Arial" w:cs="Arial"/>
          <w:bCs/>
          <w:color w:val="000000"/>
        </w:rPr>
        <w:t xml:space="preserve">W przypadku wcześniejszego należytego wykonania przez Wykonawcę przedmiotu zamówienia (przed upływem terminu o którym mowa w § 2 ust. 1) i złożenia prawidłowo wystawionej faktury/rachunku, Zamawiający nie będzie wstrzymywał wypłaty należnego Wykonawcy wynagrodzenia (wypłata także nastąpi w terminie do </w:t>
      </w:r>
      <w:r w:rsidR="003B6A27">
        <w:rPr>
          <w:rFonts w:ascii="Arial" w:hAnsi="Arial" w:cs="Arial"/>
          <w:bCs/>
          <w:color w:val="000000"/>
        </w:rPr>
        <w:t>21</w:t>
      </w:r>
      <w:r w:rsidRPr="00DA4078">
        <w:rPr>
          <w:rFonts w:ascii="Arial" w:hAnsi="Arial" w:cs="Arial"/>
          <w:bCs/>
          <w:color w:val="000000"/>
        </w:rPr>
        <w:t xml:space="preserve"> dni od dn. złożenia w/w faktury/rachunku)</w:t>
      </w:r>
      <w:r w:rsidR="00A64ABB">
        <w:rPr>
          <w:rFonts w:ascii="Arial" w:hAnsi="Arial" w:cs="Arial"/>
          <w:bCs/>
          <w:color w:val="000000"/>
        </w:rPr>
        <w:t>.</w:t>
      </w:r>
    </w:p>
    <w:p w14:paraId="1F4764EF" w14:textId="03583323" w:rsidR="009D20B5" w:rsidRPr="009D20B5" w:rsidRDefault="00845491" w:rsidP="009D20B5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426" w:hanging="426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bookmarkStart w:id="1" w:name="_Hlk216854694"/>
      <w:r>
        <w:rPr>
          <w:rFonts w:ascii="Arial" w:eastAsia="Times New Roman" w:hAnsi="Arial" w:cs="Arial"/>
          <w:b/>
          <w:bCs/>
          <w:lang w:eastAsia="ar-SA"/>
        </w:rPr>
        <w:t>3</w:t>
      </w:r>
      <w:r w:rsidRPr="00CF6784">
        <w:rPr>
          <w:rFonts w:ascii="Arial" w:eastAsia="Times New Roman" w:hAnsi="Arial" w:cs="Arial"/>
          <w:b/>
          <w:bCs/>
          <w:lang w:eastAsia="ar-SA"/>
        </w:rPr>
        <w:t xml:space="preserve">a. </w:t>
      </w:r>
      <w:bookmarkEnd w:id="1"/>
      <w:r w:rsidR="009D20B5" w:rsidRPr="009D20B5">
        <w:rPr>
          <w:rFonts w:ascii="Arial" w:eastAsia="Times New Roman" w:hAnsi="Arial" w:cs="Arial"/>
          <w:b/>
          <w:bCs/>
          <w:lang w:eastAsia="ar-SA"/>
        </w:rPr>
        <w:t>W przypadku gdy Wykonawcę obowiązują przepisy dot. składania faktur w Krajowym Systemie e-Faktur, Wykonawca zobowiązany jest:</w:t>
      </w:r>
    </w:p>
    <w:p w14:paraId="10F7D60E" w14:textId="395293D5" w:rsidR="009D20B5" w:rsidRPr="009D20B5" w:rsidRDefault="009D20B5" w:rsidP="00BD068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D20B5">
        <w:rPr>
          <w:rFonts w:ascii="Arial" w:eastAsia="Times New Roman" w:hAnsi="Arial" w:cs="Arial"/>
          <w:b/>
          <w:bCs/>
          <w:lang w:eastAsia="ar-SA"/>
        </w:rPr>
        <w:t>- do składania faktur</w:t>
      </w:r>
      <w:r w:rsidR="00DC768A">
        <w:rPr>
          <w:rFonts w:ascii="Arial" w:eastAsia="Times New Roman" w:hAnsi="Arial" w:cs="Arial"/>
          <w:b/>
          <w:bCs/>
          <w:lang w:eastAsia="ar-SA"/>
        </w:rPr>
        <w:t>y</w:t>
      </w:r>
      <w:r w:rsidRPr="009D20B5">
        <w:rPr>
          <w:rFonts w:ascii="Arial" w:eastAsia="Times New Roman" w:hAnsi="Arial" w:cs="Arial"/>
          <w:b/>
          <w:bCs/>
          <w:lang w:eastAsia="ar-SA"/>
        </w:rPr>
        <w:t xml:space="preserve"> w zgodzie z aktualnie obowiązującymi go przepisami prawa w tym zakresie. Równocześnie Strony potwierdzają, że Zamawiający nie ponosi żadnej odpowiedzialności z tytułu ewentualnych uchybień Wykonawcy w tym przedmiocie,</w:t>
      </w:r>
    </w:p>
    <w:p w14:paraId="0EDB9787" w14:textId="2A7CED63" w:rsidR="009D20B5" w:rsidRPr="009D20B5" w:rsidRDefault="009D20B5" w:rsidP="00BD068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D20B5">
        <w:rPr>
          <w:rFonts w:ascii="Arial" w:eastAsia="Times New Roman" w:hAnsi="Arial" w:cs="Arial"/>
          <w:b/>
          <w:bCs/>
          <w:lang w:eastAsia="ar-SA"/>
        </w:rPr>
        <w:t xml:space="preserve">- przed złożeniem e-Faktury </w:t>
      </w:r>
      <w:r w:rsidR="00BD0689">
        <w:rPr>
          <w:rFonts w:ascii="Arial" w:eastAsia="Times New Roman" w:hAnsi="Arial" w:cs="Arial"/>
          <w:b/>
          <w:bCs/>
          <w:lang w:eastAsia="ar-SA"/>
        </w:rPr>
        <w:t xml:space="preserve">Wykonawca zobowiązany jest do uzyskania dokumentu o którym mowa w </w:t>
      </w:r>
      <w:r w:rsidR="00BD0689" w:rsidRPr="00BD0689">
        <w:rPr>
          <w:rFonts w:ascii="Arial" w:eastAsia="Times New Roman" w:hAnsi="Arial" w:cs="Arial"/>
          <w:b/>
          <w:bCs/>
          <w:lang w:eastAsia="ar-SA"/>
        </w:rPr>
        <w:t>§ 2</w:t>
      </w:r>
      <w:r w:rsidR="00BD0689">
        <w:rPr>
          <w:rFonts w:ascii="Arial" w:eastAsia="Times New Roman" w:hAnsi="Arial" w:cs="Arial"/>
          <w:b/>
          <w:bCs/>
          <w:lang w:eastAsia="ar-SA"/>
        </w:rPr>
        <w:t xml:space="preserve"> ust. 4, tj. wystawionego przez Zamawiającego dokumentu potwierdzającego kompletność przedmiotu Umowy. </w:t>
      </w:r>
      <w:r w:rsidRPr="009D20B5">
        <w:rPr>
          <w:rFonts w:ascii="Arial" w:eastAsia="Times New Roman" w:hAnsi="Arial" w:cs="Arial"/>
          <w:b/>
          <w:bCs/>
          <w:lang w:eastAsia="ar-SA"/>
        </w:rPr>
        <w:t xml:space="preserve">W przypadku niedotrzymania w/w wymogu, tj. </w:t>
      </w:r>
      <w:r w:rsidR="00BD0689">
        <w:rPr>
          <w:rFonts w:ascii="Arial" w:eastAsia="Times New Roman" w:hAnsi="Arial" w:cs="Arial"/>
          <w:b/>
          <w:bCs/>
          <w:lang w:eastAsia="ar-SA"/>
        </w:rPr>
        <w:t>uzyskania</w:t>
      </w:r>
      <w:r w:rsidRPr="009D20B5">
        <w:rPr>
          <w:rFonts w:ascii="Arial" w:eastAsia="Times New Roman" w:hAnsi="Arial" w:cs="Arial"/>
          <w:b/>
          <w:bCs/>
          <w:lang w:eastAsia="ar-SA"/>
        </w:rPr>
        <w:t xml:space="preserve"> wymaganego </w:t>
      </w:r>
      <w:r w:rsidR="00BD0689">
        <w:rPr>
          <w:rFonts w:ascii="Arial" w:eastAsia="Times New Roman" w:hAnsi="Arial" w:cs="Arial"/>
          <w:b/>
          <w:bCs/>
          <w:lang w:eastAsia="ar-SA"/>
        </w:rPr>
        <w:t>dokumentu potwierdzenia</w:t>
      </w:r>
      <w:r w:rsidRPr="009D20B5">
        <w:rPr>
          <w:rFonts w:ascii="Arial" w:eastAsia="Times New Roman" w:hAnsi="Arial" w:cs="Arial"/>
          <w:b/>
          <w:bCs/>
          <w:lang w:eastAsia="ar-SA"/>
        </w:rPr>
        <w:t xml:space="preserve"> w późniejszym okresie niż e-Faktura, termin płatności e-Faktury liczony jest od dnia </w:t>
      </w:r>
      <w:r w:rsidR="00BD0689">
        <w:rPr>
          <w:rFonts w:ascii="Arial" w:eastAsia="Times New Roman" w:hAnsi="Arial" w:cs="Arial"/>
          <w:b/>
          <w:bCs/>
          <w:lang w:eastAsia="ar-SA"/>
        </w:rPr>
        <w:t>wystawionego przez</w:t>
      </w:r>
      <w:r w:rsidRPr="009D20B5">
        <w:rPr>
          <w:rFonts w:ascii="Arial" w:eastAsia="Times New Roman" w:hAnsi="Arial" w:cs="Arial"/>
          <w:b/>
          <w:bCs/>
          <w:lang w:eastAsia="ar-SA"/>
        </w:rPr>
        <w:t xml:space="preserve"> Zamawiającego </w:t>
      </w:r>
      <w:r w:rsidR="00BD0689">
        <w:rPr>
          <w:rFonts w:ascii="Arial" w:eastAsia="Times New Roman" w:hAnsi="Arial" w:cs="Arial"/>
          <w:b/>
          <w:bCs/>
          <w:lang w:eastAsia="ar-SA"/>
        </w:rPr>
        <w:t>dokumentu potwierdzającego kompletność przedmiotu Umowy</w:t>
      </w:r>
      <w:r w:rsidRPr="009D20B5">
        <w:rPr>
          <w:rFonts w:ascii="Arial" w:eastAsia="Times New Roman" w:hAnsi="Arial" w:cs="Arial"/>
          <w:b/>
          <w:bCs/>
          <w:lang w:eastAsia="ar-SA"/>
        </w:rPr>
        <w:t>,</w:t>
      </w:r>
    </w:p>
    <w:p w14:paraId="1950D19D" w14:textId="77777777" w:rsidR="009D20B5" w:rsidRPr="009D20B5" w:rsidRDefault="009D20B5" w:rsidP="009D20B5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426" w:hanging="426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D20B5">
        <w:rPr>
          <w:rFonts w:ascii="Arial" w:eastAsia="Times New Roman" w:hAnsi="Arial" w:cs="Arial"/>
          <w:b/>
          <w:bCs/>
          <w:lang w:eastAsia="ar-SA"/>
        </w:rPr>
        <w:t>- faktura winna być wystawiona na:</w:t>
      </w:r>
    </w:p>
    <w:p w14:paraId="4C863705" w14:textId="77777777" w:rsidR="009D20B5" w:rsidRPr="009D20B5" w:rsidRDefault="009D20B5" w:rsidP="009D20B5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426" w:hanging="426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D20B5">
        <w:rPr>
          <w:rFonts w:ascii="Arial" w:eastAsia="Times New Roman" w:hAnsi="Arial" w:cs="Arial"/>
          <w:b/>
          <w:bCs/>
          <w:lang w:eastAsia="ar-SA"/>
        </w:rPr>
        <w:t>Nabywca: Gmina Miasta Radomia, ul. Kilińskiego 30, 26-600 Radom, NIP 7962817529</w:t>
      </w:r>
    </w:p>
    <w:p w14:paraId="53F9A37E" w14:textId="77777777" w:rsidR="009D20B5" w:rsidRPr="009D20B5" w:rsidRDefault="009D20B5" w:rsidP="009D20B5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426" w:hanging="426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D20B5">
        <w:rPr>
          <w:rFonts w:ascii="Arial" w:eastAsia="Times New Roman" w:hAnsi="Arial" w:cs="Arial"/>
          <w:b/>
          <w:bCs/>
          <w:lang w:eastAsia="ar-SA"/>
        </w:rPr>
        <w:t>Odbiorca: Urząd Miejski w Radomiu, ul. Kilińskiego 30, 26-600 Radom, NIP 7960009707,</w:t>
      </w:r>
    </w:p>
    <w:p w14:paraId="10A4BB4A" w14:textId="5CE54E87" w:rsidR="00845491" w:rsidRPr="00BD0689" w:rsidRDefault="009D20B5" w:rsidP="00BD068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D20B5">
        <w:rPr>
          <w:rFonts w:ascii="Arial" w:eastAsia="Times New Roman" w:hAnsi="Arial" w:cs="Arial"/>
          <w:b/>
          <w:bCs/>
          <w:lang w:eastAsia="ar-SA"/>
        </w:rPr>
        <w:t>- w przypadku wystąpienia u wystawcy faktur obowiązku wystawiania faktur ustrukturyzowanych przy użyciu Systemu e-Faktur, wystawca obowiązany będzie umożliwić dostęp do tych faktur przy użyciu Nr NIP Urzędu Miejskiego  w Radomiu, tj. 7960009707.</w:t>
      </w:r>
    </w:p>
    <w:p w14:paraId="782280AB" w14:textId="77777777" w:rsidR="00EC218C" w:rsidRPr="004B1975" w:rsidRDefault="00EC218C" w:rsidP="00EC218C">
      <w:pPr>
        <w:widowControl w:val="0"/>
        <w:numPr>
          <w:ilvl w:val="3"/>
          <w:numId w:val="34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4B1975">
        <w:rPr>
          <w:rFonts w:ascii="Arial" w:eastAsia="Times New Roman" w:hAnsi="Arial" w:cs="Arial"/>
          <w:color w:val="000000"/>
          <w:lang w:eastAsia="ar-SA"/>
        </w:rPr>
        <w:t>W razie zwłoki w zapłacie wynagrodzenia przez Zamawiającego, Wykonawcy przysługują odsetki w ustawowej wysokości.</w:t>
      </w:r>
    </w:p>
    <w:p w14:paraId="67CC086B" w14:textId="77777777" w:rsidR="00CA4DBF" w:rsidRPr="004F5844" w:rsidRDefault="00CA4DBF" w:rsidP="00CA4DBF">
      <w:pPr>
        <w:widowControl w:val="0"/>
        <w:tabs>
          <w:tab w:val="left" w:pos="284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16"/>
          <w:szCs w:val="16"/>
        </w:rPr>
      </w:pPr>
    </w:p>
    <w:p w14:paraId="196BD042" w14:textId="77777777" w:rsidR="00CA4DBF" w:rsidRPr="004F5844" w:rsidRDefault="00CA4DBF" w:rsidP="00CA4DBF">
      <w:pPr>
        <w:tabs>
          <w:tab w:val="left" w:pos="1562"/>
        </w:tabs>
        <w:ind w:left="426" w:hanging="426"/>
        <w:jc w:val="center"/>
        <w:rPr>
          <w:rFonts w:ascii="Arial" w:hAnsi="Arial" w:cs="Arial"/>
          <w:b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>§ 5</w:t>
      </w:r>
      <w:r>
        <w:rPr>
          <w:rFonts w:ascii="Arial" w:hAnsi="Arial" w:cs="Arial"/>
          <w:b/>
          <w:bCs/>
          <w:color w:val="000000"/>
        </w:rPr>
        <w:t>.</w:t>
      </w:r>
    </w:p>
    <w:p w14:paraId="58213038" w14:textId="48DFEB6A" w:rsidR="00CA4DBF" w:rsidRDefault="00CA4DBF" w:rsidP="00CA4DBF">
      <w:pPr>
        <w:widowControl w:val="0"/>
        <w:tabs>
          <w:tab w:val="left" w:pos="322"/>
        </w:tabs>
        <w:overflowPunct w:val="0"/>
        <w:autoSpaceDE w:val="0"/>
        <w:jc w:val="both"/>
        <w:textAlignment w:val="baseline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Cs/>
          <w:color w:val="000000"/>
        </w:rPr>
        <w:t>Wykonawca oświadcza, iż posiada odpowiednie kwalifikacje i wymagane prawem uprawnienia niezbędne do wykonania przedmiotu umowy.</w:t>
      </w:r>
    </w:p>
    <w:p w14:paraId="0C43AFAF" w14:textId="77777777" w:rsidR="00CA4DBF" w:rsidRPr="004F5844" w:rsidRDefault="00CA4DBF" w:rsidP="00CA4DBF">
      <w:pPr>
        <w:widowControl w:val="0"/>
        <w:rPr>
          <w:rFonts w:ascii="Arial" w:hAnsi="Arial" w:cs="Arial"/>
          <w:b/>
          <w:color w:val="000000"/>
          <w:sz w:val="16"/>
          <w:szCs w:val="16"/>
        </w:rPr>
      </w:pPr>
    </w:p>
    <w:p w14:paraId="1BB79029" w14:textId="77777777" w:rsidR="00CA4DBF" w:rsidRPr="004F5844" w:rsidRDefault="00CA4DBF" w:rsidP="00CA4DBF">
      <w:pPr>
        <w:widowControl w:val="0"/>
        <w:ind w:left="140" w:hanging="140"/>
        <w:jc w:val="center"/>
        <w:rPr>
          <w:rFonts w:ascii="Arial" w:hAnsi="Arial" w:cs="Arial"/>
          <w:b/>
          <w:color w:val="000000"/>
        </w:rPr>
      </w:pPr>
      <w:r w:rsidRPr="004F5844">
        <w:rPr>
          <w:rFonts w:ascii="Arial" w:hAnsi="Arial" w:cs="Arial"/>
          <w:b/>
          <w:color w:val="000000"/>
        </w:rPr>
        <w:t>§ 6</w:t>
      </w:r>
      <w:r>
        <w:rPr>
          <w:rFonts w:ascii="Arial" w:hAnsi="Arial" w:cs="Arial"/>
          <w:b/>
          <w:color w:val="000000"/>
        </w:rPr>
        <w:t>.</w:t>
      </w:r>
    </w:p>
    <w:p w14:paraId="628E5BCF" w14:textId="74D35393" w:rsidR="00F15BBC" w:rsidRPr="00F15BBC" w:rsidRDefault="008D1FDA" w:rsidP="00F15BBC">
      <w:pPr>
        <w:pStyle w:val="Akapitzlist"/>
        <w:widowControl w:val="0"/>
        <w:numPr>
          <w:ilvl w:val="6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b/>
          <w:snapToGrid w:val="0"/>
          <w:color w:val="000000"/>
        </w:rPr>
      </w:pPr>
      <w:r>
        <w:rPr>
          <w:rFonts w:ascii="Arial" w:hAnsi="Arial" w:cs="Arial"/>
          <w:color w:val="000000"/>
        </w:rPr>
        <w:t>P</w:t>
      </w:r>
      <w:r w:rsidR="00CA4DBF" w:rsidRPr="00F15BBC">
        <w:rPr>
          <w:rFonts w:ascii="Arial" w:hAnsi="Arial" w:cs="Arial"/>
          <w:color w:val="000000"/>
        </w:rPr>
        <w:t>rac</w:t>
      </w:r>
      <w:r>
        <w:rPr>
          <w:rFonts w:ascii="Arial" w:hAnsi="Arial" w:cs="Arial"/>
          <w:color w:val="000000"/>
        </w:rPr>
        <w:t>e projektowe</w:t>
      </w:r>
      <w:r w:rsidR="00CA4DBF" w:rsidRPr="00F15BBC">
        <w:rPr>
          <w:rFonts w:ascii="Arial" w:hAnsi="Arial" w:cs="Arial"/>
          <w:color w:val="000000"/>
        </w:rPr>
        <w:t xml:space="preserve"> stanowiąc</w:t>
      </w:r>
      <w:r>
        <w:rPr>
          <w:rFonts w:ascii="Arial" w:hAnsi="Arial" w:cs="Arial"/>
          <w:color w:val="000000"/>
        </w:rPr>
        <w:t xml:space="preserve">e </w:t>
      </w:r>
      <w:r w:rsidR="00CA4DBF" w:rsidRPr="00F15BBC">
        <w:rPr>
          <w:rFonts w:ascii="Arial" w:hAnsi="Arial" w:cs="Arial"/>
          <w:color w:val="000000"/>
        </w:rPr>
        <w:t xml:space="preserve">przedmiot umowy </w:t>
      </w:r>
      <w:r>
        <w:rPr>
          <w:rFonts w:ascii="Arial" w:hAnsi="Arial" w:cs="Arial"/>
          <w:color w:val="000000"/>
        </w:rPr>
        <w:t xml:space="preserve">wykonywać </w:t>
      </w:r>
      <w:r w:rsidR="00CA4DBF" w:rsidRPr="00F15BBC">
        <w:rPr>
          <w:rFonts w:ascii="Arial" w:hAnsi="Arial" w:cs="Arial"/>
          <w:color w:val="000000"/>
        </w:rPr>
        <w:t>będzie osoba wskazana w druku oferty przez Wykonawcę tj. osoba posiadającą wymagane uprawnienia do projektowania</w:t>
      </w:r>
      <w:r w:rsidR="00CA4DBF" w:rsidRPr="00F15BBC">
        <w:rPr>
          <w:rFonts w:ascii="Arial" w:hAnsi="Arial" w:cs="Arial"/>
          <w:b/>
          <w:bCs/>
          <w:color w:val="000000"/>
        </w:rPr>
        <w:t xml:space="preserve"> w specjalności architektonicznej</w:t>
      </w:r>
      <w:r w:rsidR="00CC2C15" w:rsidRPr="00F15BBC">
        <w:rPr>
          <w:rFonts w:ascii="Arial" w:hAnsi="Arial" w:cs="Arial"/>
          <w:b/>
          <w:bCs/>
          <w:color w:val="000000"/>
        </w:rPr>
        <w:t xml:space="preserve"> bez ograniczeń</w:t>
      </w:r>
      <w:r w:rsidR="00CA4DBF" w:rsidRPr="00F15BBC">
        <w:rPr>
          <w:rFonts w:ascii="Arial" w:hAnsi="Arial" w:cs="Arial"/>
          <w:color w:val="000000"/>
        </w:rPr>
        <w:t xml:space="preserve">. </w:t>
      </w:r>
    </w:p>
    <w:p w14:paraId="6C224896" w14:textId="0A70E5D3" w:rsidR="00CA4DBF" w:rsidRPr="00F15BBC" w:rsidRDefault="00CA4DBF" w:rsidP="00F15BBC">
      <w:pPr>
        <w:pStyle w:val="Akapitzlist"/>
        <w:widowControl w:val="0"/>
        <w:numPr>
          <w:ilvl w:val="6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b/>
          <w:snapToGrid w:val="0"/>
          <w:color w:val="000000"/>
        </w:rPr>
      </w:pPr>
      <w:r w:rsidRPr="00F15BBC">
        <w:rPr>
          <w:rFonts w:ascii="Arial" w:hAnsi="Arial" w:cs="Arial"/>
          <w:color w:val="000000"/>
        </w:rPr>
        <w:t>Zmiana os</w:t>
      </w:r>
      <w:r w:rsidR="008D1FDA">
        <w:rPr>
          <w:rFonts w:ascii="Arial" w:hAnsi="Arial" w:cs="Arial"/>
          <w:color w:val="000000"/>
        </w:rPr>
        <w:t>o</w:t>
      </w:r>
      <w:r w:rsidR="00F15BBC">
        <w:rPr>
          <w:rFonts w:ascii="Arial" w:hAnsi="Arial" w:cs="Arial"/>
          <w:color w:val="000000"/>
        </w:rPr>
        <w:t>b</w:t>
      </w:r>
      <w:r w:rsidR="008D1FDA">
        <w:rPr>
          <w:rFonts w:ascii="Arial" w:hAnsi="Arial" w:cs="Arial"/>
          <w:color w:val="000000"/>
        </w:rPr>
        <w:t>y</w:t>
      </w:r>
      <w:r w:rsidR="00F15BBC">
        <w:rPr>
          <w:rFonts w:ascii="Arial" w:hAnsi="Arial" w:cs="Arial"/>
          <w:color w:val="000000"/>
        </w:rPr>
        <w:t xml:space="preserve"> wskazan</w:t>
      </w:r>
      <w:r w:rsidR="008D1FDA">
        <w:rPr>
          <w:rFonts w:ascii="Arial" w:hAnsi="Arial" w:cs="Arial"/>
          <w:color w:val="000000"/>
        </w:rPr>
        <w:t>ej</w:t>
      </w:r>
      <w:r w:rsidR="00F15BBC">
        <w:rPr>
          <w:rFonts w:ascii="Arial" w:hAnsi="Arial" w:cs="Arial"/>
          <w:color w:val="000000"/>
        </w:rPr>
        <w:t xml:space="preserve"> przez Wykonawcę w druku oferty na inn</w:t>
      </w:r>
      <w:r w:rsidR="008D1FDA">
        <w:rPr>
          <w:rFonts w:ascii="Arial" w:hAnsi="Arial" w:cs="Arial"/>
          <w:color w:val="000000"/>
        </w:rPr>
        <w:t>ą</w:t>
      </w:r>
      <w:r w:rsidR="00F15BBC">
        <w:rPr>
          <w:rFonts w:ascii="Arial" w:hAnsi="Arial" w:cs="Arial"/>
          <w:color w:val="000000"/>
        </w:rPr>
        <w:t>,</w:t>
      </w:r>
      <w:r w:rsidRPr="00F15BBC">
        <w:rPr>
          <w:rFonts w:ascii="Arial" w:hAnsi="Arial" w:cs="Arial"/>
          <w:color w:val="000000"/>
        </w:rPr>
        <w:t xml:space="preserve"> dopuszczalna jest za zgodą Zamawiającego na wniosek Wykonawcy tylko w nadzwyczajnych przypadkach i wyłącznie na inną osobę posiadającą wymagane uprawnienia</w:t>
      </w:r>
      <w:r w:rsidR="002F384F" w:rsidRPr="00F15BBC">
        <w:rPr>
          <w:rFonts w:ascii="Arial" w:hAnsi="Arial" w:cs="Arial"/>
          <w:color w:val="000000"/>
        </w:rPr>
        <w:t xml:space="preserve"> oraz doświadczenie</w:t>
      </w:r>
      <w:r w:rsidR="003D6CF3" w:rsidRPr="00F15BBC">
        <w:rPr>
          <w:rFonts w:ascii="Arial" w:hAnsi="Arial" w:cs="Arial"/>
          <w:color w:val="000000"/>
        </w:rPr>
        <w:t xml:space="preserve"> zgodne z wymogami określonymi w Zaproszeniu do składania ofert</w:t>
      </w:r>
      <w:r w:rsidRPr="00F15BBC">
        <w:rPr>
          <w:rFonts w:ascii="Arial" w:hAnsi="Arial" w:cs="Arial"/>
          <w:color w:val="000000"/>
        </w:rPr>
        <w:t>.</w:t>
      </w:r>
    </w:p>
    <w:p w14:paraId="7A479E92" w14:textId="77777777" w:rsidR="00CA4DBF" w:rsidRDefault="00CA4DBF" w:rsidP="00CA4DB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</w:rPr>
      </w:pPr>
    </w:p>
    <w:p w14:paraId="289B3F73" w14:textId="77777777" w:rsidR="00CA4DBF" w:rsidRPr="004F5844" w:rsidRDefault="00CA4DBF" w:rsidP="00CA4DB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  <w:r w:rsidRPr="004F5844">
        <w:rPr>
          <w:rFonts w:ascii="Arial" w:hAnsi="Arial" w:cs="Arial"/>
          <w:b/>
        </w:rPr>
        <w:t>§ 7</w:t>
      </w:r>
      <w:r>
        <w:rPr>
          <w:rFonts w:ascii="Arial" w:hAnsi="Arial" w:cs="Arial"/>
          <w:b/>
        </w:rPr>
        <w:t>.</w:t>
      </w:r>
    </w:p>
    <w:p w14:paraId="66DDF4B8" w14:textId="77777777" w:rsidR="00CA4DBF" w:rsidRPr="00433FB7" w:rsidRDefault="00CA4DBF" w:rsidP="00CA4DBF">
      <w:pPr>
        <w:pStyle w:val="Tekstpodstawowywcity3"/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433FB7">
        <w:rPr>
          <w:rFonts w:ascii="Arial" w:hAnsi="Arial" w:cs="Arial"/>
          <w:color w:val="000000"/>
          <w:sz w:val="22"/>
          <w:szCs w:val="22"/>
        </w:rPr>
        <w:t>Zamawiający wyznacza .................................................................... jako koordynatora prac w zakresie realizacji obowiązków umownych.</w:t>
      </w:r>
    </w:p>
    <w:p w14:paraId="6C021DCB" w14:textId="77777777" w:rsidR="00CA4DBF" w:rsidRPr="004F5844" w:rsidRDefault="00CA4DBF" w:rsidP="00CA4DBF">
      <w:pPr>
        <w:widowControl w:val="0"/>
        <w:jc w:val="center"/>
        <w:rPr>
          <w:rFonts w:ascii="Arial" w:hAnsi="Arial" w:cs="Arial"/>
          <w:b/>
          <w:snapToGrid w:val="0"/>
          <w:sz w:val="16"/>
          <w:szCs w:val="16"/>
        </w:rPr>
      </w:pPr>
    </w:p>
    <w:p w14:paraId="283DE49E" w14:textId="77777777" w:rsidR="00CA4DBF" w:rsidRPr="004F5844" w:rsidRDefault="00CA4DBF" w:rsidP="00CA4DBF">
      <w:pPr>
        <w:widowControl w:val="0"/>
        <w:jc w:val="center"/>
        <w:rPr>
          <w:rFonts w:ascii="Arial" w:hAnsi="Arial" w:cs="Arial"/>
          <w:b/>
          <w:snapToGrid w:val="0"/>
        </w:rPr>
      </w:pPr>
      <w:r w:rsidRPr="004F5844">
        <w:rPr>
          <w:rFonts w:ascii="Arial" w:hAnsi="Arial" w:cs="Arial"/>
          <w:b/>
          <w:snapToGrid w:val="0"/>
        </w:rPr>
        <w:t>§ 8</w:t>
      </w:r>
      <w:r>
        <w:rPr>
          <w:rFonts w:ascii="Arial" w:hAnsi="Arial" w:cs="Arial"/>
          <w:b/>
          <w:snapToGrid w:val="0"/>
        </w:rPr>
        <w:t>.</w:t>
      </w:r>
    </w:p>
    <w:p w14:paraId="44AAFA5F" w14:textId="1FBD0D2A" w:rsidR="00CA4DBF" w:rsidRDefault="00CA4DBF" w:rsidP="00F15BBC">
      <w:pPr>
        <w:widowControl w:val="0"/>
        <w:jc w:val="both"/>
        <w:rPr>
          <w:rFonts w:ascii="Arial" w:hAnsi="Arial" w:cs="Arial"/>
          <w:snapToGrid w:val="0"/>
        </w:rPr>
      </w:pPr>
      <w:r w:rsidRPr="004F5844">
        <w:rPr>
          <w:rFonts w:ascii="Arial" w:hAnsi="Arial" w:cs="Arial"/>
          <w:b/>
          <w:snapToGrid w:val="0"/>
        </w:rPr>
        <w:t>1.</w:t>
      </w:r>
      <w:r w:rsidRPr="004F5844">
        <w:rPr>
          <w:rFonts w:ascii="Arial" w:hAnsi="Arial" w:cs="Arial"/>
          <w:snapToGrid w:val="0"/>
        </w:rPr>
        <w:t xml:space="preserve"> Wykonawca zapłaci kary umowne w przypadku</w:t>
      </w:r>
      <w:r w:rsidR="00DB13A4">
        <w:rPr>
          <w:rFonts w:ascii="Arial" w:hAnsi="Arial" w:cs="Arial"/>
          <w:snapToGrid w:val="0"/>
        </w:rPr>
        <w:t xml:space="preserve"> z</w:t>
      </w:r>
      <w:r w:rsidR="00804C3C">
        <w:rPr>
          <w:rFonts w:ascii="Arial" w:hAnsi="Arial" w:cs="Arial"/>
          <w:snapToGrid w:val="0"/>
        </w:rPr>
        <w:t xml:space="preserve">włoki </w:t>
      </w:r>
      <w:r w:rsidRPr="004F5844">
        <w:rPr>
          <w:rFonts w:ascii="Arial" w:hAnsi="Arial" w:cs="Arial"/>
          <w:snapToGrid w:val="0"/>
        </w:rPr>
        <w:t xml:space="preserve">w wykonaniu przedmiotu umowy </w:t>
      </w:r>
      <w:r w:rsidRPr="004F5844">
        <w:rPr>
          <w:rFonts w:ascii="Arial" w:hAnsi="Arial" w:cs="Arial"/>
          <w:bCs/>
        </w:rPr>
        <w:t>w stosunku do  termin</w:t>
      </w:r>
      <w:r w:rsidR="00E52A49">
        <w:rPr>
          <w:rFonts w:ascii="Arial" w:hAnsi="Arial" w:cs="Arial"/>
          <w:bCs/>
        </w:rPr>
        <w:t>u</w:t>
      </w:r>
      <w:r w:rsidRPr="004F5844">
        <w:rPr>
          <w:rFonts w:ascii="Arial" w:hAnsi="Arial" w:cs="Arial"/>
          <w:bCs/>
        </w:rPr>
        <w:t xml:space="preserve"> o który</w:t>
      </w:r>
      <w:r w:rsidR="00E52A49">
        <w:rPr>
          <w:rFonts w:ascii="Arial" w:hAnsi="Arial" w:cs="Arial"/>
          <w:bCs/>
        </w:rPr>
        <w:t>m</w:t>
      </w:r>
      <w:r w:rsidRPr="004F5844">
        <w:rPr>
          <w:rFonts w:ascii="Arial" w:hAnsi="Arial" w:cs="Arial"/>
          <w:bCs/>
        </w:rPr>
        <w:t xml:space="preserve"> mowa w § 2 ust. 1 umowy</w:t>
      </w:r>
      <w:r w:rsidR="007821A5">
        <w:rPr>
          <w:rFonts w:ascii="Arial" w:hAnsi="Arial" w:cs="Arial"/>
          <w:bCs/>
        </w:rPr>
        <w:t xml:space="preserve">, z zastrzeżeniem wymogów określonych w </w:t>
      </w:r>
      <w:r w:rsidR="007821A5" w:rsidRPr="007821A5">
        <w:rPr>
          <w:rFonts w:ascii="Arial" w:hAnsi="Arial" w:cs="Arial"/>
          <w:bCs/>
        </w:rPr>
        <w:t xml:space="preserve">§ 2 ust. </w:t>
      </w:r>
      <w:r w:rsidR="007821A5">
        <w:rPr>
          <w:rFonts w:ascii="Arial" w:hAnsi="Arial" w:cs="Arial"/>
          <w:bCs/>
        </w:rPr>
        <w:t>4</w:t>
      </w:r>
      <w:r w:rsidR="007821A5" w:rsidRPr="007821A5">
        <w:rPr>
          <w:rFonts w:ascii="Arial" w:hAnsi="Arial" w:cs="Arial"/>
          <w:bCs/>
        </w:rPr>
        <w:t xml:space="preserve"> </w:t>
      </w:r>
      <w:r w:rsidRPr="004F5844">
        <w:rPr>
          <w:rFonts w:ascii="Arial" w:hAnsi="Arial" w:cs="Arial"/>
          <w:snapToGrid w:val="0"/>
        </w:rPr>
        <w:t xml:space="preserve"> - w wysokości 0,2 % wynagrodzenia</w:t>
      </w:r>
      <w:r w:rsidRPr="004F5844">
        <w:rPr>
          <w:rFonts w:ascii="Arial" w:hAnsi="Arial" w:cs="Arial"/>
        </w:rPr>
        <w:t xml:space="preserve"> określonego w § 3 ust. 1 umowy</w:t>
      </w:r>
      <w:r>
        <w:rPr>
          <w:rFonts w:ascii="Arial" w:hAnsi="Arial" w:cs="Arial"/>
          <w:snapToGrid w:val="0"/>
        </w:rPr>
        <w:t xml:space="preserve"> za każdy rozpoczęty dzień </w:t>
      </w:r>
      <w:r w:rsidR="00804C3C">
        <w:rPr>
          <w:rFonts w:ascii="Arial" w:hAnsi="Arial" w:cs="Arial"/>
          <w:snapToGrid w:val="0"/>
        </w:rPr>
        <w:t>zwłoki</w:t>
      </w:r>
      <w:r>
        <w:rPr>
          <w:rFonts w:ascii="Arial" w:hAnsi="Arial" w:cs="Arial"/>
          <w:snapToGrid w:val="0"/>
        </w:rPr>
        <w:t>,</w:t>
      </w:r>
    </w:p>
    <w:p w14:paraId="14C7CF67" w14:textId="7C1A3400" w:rsidR="00DB13A4" w:rsidRPr="00DB13A4" w:rsidRDefault="00DB13A4" w:rsidP="00DB13A4">
      <w:pPr>
        <w:widowControl w:val="0"/>
        <w:suppressAutoHyphens/>
        <w:jc w:val="both"/>
        <w:rPr>
          <w:rFonts w:ascii="Arial" w:hAnsi="Arial" w:cs="Arial"/>
          <w:snapToGrid w:val="0"/>
        </w:rPr>
      </w:pPr>
      <w:r w:rsidRPr="00DB13A4">
        <w:rPr>
          <w:rFonts w:ascii="Arial" w:hAnsi="Arial" w:cs="Arial"/>
          <w:b/>
          <w:bCs/>
          <w:snapToGrid w:val="0"/>
        </w:rPr>
        <w:t>2.</w:t>
      </w:r>
      <w:r>
        <w:rPr>
          <w:rFonts w:ascii="Arial" w:hAnsi="Arial" w:cs="Arial"/>
          <w:snapToGrid w:val="0"/>
        </w:rPr>
        <w:t xml:space="preserve"> </w:t>
      </w:r>
      <w:r w:rsidRPr="00DB13A4">
        <w:rPr>
          <w:rFonts w:ascii="Arial" w:hAnsi="Arial" w:cs="Arial"/>
          <w:snapToGrid w:val="0"/>
        </w:rPr>
        <w:t xml:space="preserve">Odstąpienie od Umowy przez jedną z jej Stron z przyczyn zależnych od drugiej Strony, stanowi podstawę dla do naliczenia przez odstępującego kary umownej w wysokości 10 % wynagrodzenia Wykonawcy określonego w § </w:t>
      </w:r>
      <w:r>
        <w:rPr>
          <w:rFonts w:ascii="Arial" w:hAnsi="Arial" w:cs="Arial"/>
          <w:snapToGrid w:val="0"/>
        </w:rPr>
        <w:t>3</w:t>
      </w:r>
      <w:r w:rsidRPr="00DB13A4">
        <w:rPr>
          <w:rFonts w:ascii="Arial" w:hAnsi="Arial" w:cs="Arial"/>
          <w:snapToGrid w:val="0"/>
        </w:rPr>
        <w:t xml:space="preserve"> ust. 1 Umowy.</w:t>
      </w:r>
    </w:p>
    <w:p w14:paraId="1B25E002" w14:textId="6F96C9B9" w:rsidR="00DB13A4" w:rsidRPr="004F5844" w:rsidRDefault="00DB13A4" w:rsidP="00DB13A4">
      <w:pPr>
        <w:widowControl w:val="0"/>
        <w:suppressAutoHyphens/>
        <w:jc w:val="both"/>
        <w:rPr>
          <w:rFonts w:ascii="Arial" w:hAnsi="Arial" w:cs="Arial"/>
          <w:snapToGrid w:val="0"/>
        </w:rPr>
      </w:pPr>
      <w:r w:rsidRPr="00DB13A4">
        <w:rPr>
          <w:rFonts w:ascii="Arial" w:hAnsi="Arial" w:cs="Arial"/>
          <w:b/>
          <w:bCs/>
          <w:snapToGrid w:val="0"/>
        </w:rPr>
        <w:t>3.</w:t>
      </w:r>
      <w:r>
        <w:rPr>
          <w:rFonts w:ascii="Arial" w:hAnsi="Arial" w:cs="Arial"/>
          <w:snapToGrid w:val="0"/>
        </w:rPr>
        <w:t xml:space="preserve"> </w:t>
      </w:r>
      <w:r w:rsidRPr="00DB13A4">
        <w:rPr>
          <w:rFonts w:ascii="Arial" w:hAnsi="Arial" w:cs="Arial"/>
          <w:snapToGrid w:val="0"/>
        </w:rPr>
        <w:t xml:space="preserve">Odstąpienie od Umowy przez jedną z jej Stron z przyczyn niezawinionych przez drugą Stronę, </w:t>
      </w:r>
      <w:r w:rsidRPr="00DB13A4">
        <w:rPr>
          <w:rFonts w:ascii="Arial" w:hAnsi="Arial" w:cs="Arial"/>
          <w:snapToGrid w:val="0"/>
        </w:rPr>
        <w:lastRenderedPageBreak/>
        <w:t xml:space="preserve">stanowi podstawę dla do naliczenia odstępującemu kary umownej w wysokości 10 % wynagrodzenia Wykonawcy określonego w § </w:t>
      </w:r>
      <w:r>
        <w:rPr>
          <w:rFonts w:ascii="Arial" w:hAnsi="Arial" w:cs="Arial"/>
          <w:snapToGrid w:val="0"/>
        </w:rPr>
        <w:t>3</w:t>
      </w:r>
      <w:r w:rsidRPr="00DB13A4">
        <w:rPr>
          <w:rFonts w:ascii="Arial" w:hAnsi="Arial" w:cs="Arial"/>
          <w:snapToGrid w:val="0"/>
        </w:rPr>
        <w:t xml:space="preserve"> ust. 1 Umowy.</w:t>
      </w:r>
    </w:p>
    <w:p w14:paraId="4FE4C4F4" w14:textId="77777777" w:rsidR="00CA4DBF" w:rsidRPr="004F5844" w:rsidRDefault="00CA4DBF" w:rsidP="00CA4DBF">
      <w:pPr>
        <w:widowControl w:val="0"/>
        <w:ind w:left="280" w:hanging="280"/>
        <w:jc w:val="both"/>
        <w:rPr>
          <w:rFonts w:ascii="Arial" w:hAnsi="Arial" w:cs="Arial"/>
          <w:snapToGrid w:val="0"/>
        </w:rPr>
      </w:pPr>
      <w:r w:rsidRPr="004F5844">
        <w:rPr>
          <w:rFonts w:ascii="Arial" w:hAnsi="Arial" w:cs="Arial"/>
          <w:b/>
          <w:snapToGrid w:val="0"/>
        </w:rPr>
        <w:t>4.</w:t>
      </w:r>
      <w:r w:rsidRPr="004F5844">
        <w:rPr>
          <w:rFonts w:ascii="Arial" w:hAnsi="Arial" w:cs="Arial"/>
          <w:snapToGrid w:val="0"/>
        </w:rPr>
        <w:t xml:space="preserve"> W przypadku stwierdzenia wad w przedmiocie umowy Zamawiający: </w:t>
      </w:r>
    </w:p>
    <w:p w14:paraId="1664950B" w14:textId="77777777" w:rsidR="00CA4DBF" w:rsidRDefault="00CA4DBF" w:rsidP="00CA4DBF">
      <w:pPr>
        <w:widowControl w:val="0"/>
        <w:ind w:firstLine="280"/>
        <w:jc w:val="both"/>
        <w:rPr>
          <w:rFonts w:ascii="Arial" w:hAnsi="Arial" w:cs="Arial"/>
          <w:snapToGrid w:val="0"/>
        </w:rPr>
      </w:pPr>
      <w:r w:rsidRPr="004F5844">
        <w:rPr>
          <w:rFonts w:ascii="Arial" w:hAnsi="Arial" w:cs="Arial"/>
          <w:snapToGrid w:val="0"/>
        </w:rPr>
        <w:t>1) wyznaczy Wykonawcy termin ich bezpłatnego usunięcia, lub</w:t>
      </w:r>
    </w:p>
    <w:p w14:paraId="2BB676A7" w14:textId="77777777" w:rsidR="00CA4DBF" w:rsidRDefault="00CA4DBF" w:rsidP="00CA4DBF">
      <w:pPr>
        <w:widowControl w:val="0"/>
        <w:ind w:firstLine="280"/>
        <w:jc w:val="both"/>
        <w:rPr>
          <w:rFonts w:ascii="Arial" w:hAnsi="Arial" w:cs="Arial"/>
          <w:snapToGrid w:val="0"/>
        </w:rPr>
      </w:pPr>
      <w:r w:rsidRPr="004F5844">
        <w:rPr>
          <w:rFonts w:ascii="Arial" w:hAnsi="Arial" w:cs="Arial"/>
          <w:snapToGrid w:val="0"/>
        </w:rPr>
        <w:t>2) obniży wartość wynagrodzenia za przedmiot umowy bez usuwania wad, lub</w:t>
      </w:r>
    </w:p>
    <w:p w14:paraId="1DB712A1" w14:textId="77777777" w:rsidR="00DB13A4" w:rsidRDefault="00CA4DBF" w:rsidP="00DB13A4">
      <w:pPr>
        <w:widowControl w:val="0"/>
        <w:ind w:firstLine="280"/>
        <w:jc w:val="both"/>
        <w:rPr>
          <w:rFonts w:ascii="Arial" w:hAnsi="Arial" w:cs="Arial"/>
          <w:snapToGrid w:val="0"/>
        </w:rPr>
      </w:pPr>
      <w:r w:rsidRPr="004F5844">
        <w:rPr>
          <w:rFonts w:ascii="Arial" w:hAnsi="Arial" w:cs="Arial"/>
          <w:snapToGrid w:val="0"/>
        </w:rPr>
        <w:t>3) odstąpi od umowy w przypadku, gdy wady i błędy w przedmiocie umowy uniemożliwią realizację robót budowlanych, mających być wykonywane na jego podstawie.</w:t>
      </w:r>
    </w:p>
    <w:p w14:paraId="2D144E93" w14:textId="723052DB" w:rsidR="00A91FDD" w:rsidRPr="00A91FDD" w:rsidRDefault="00DB13A4" w:rsidP="00DB13A4">
      <w:pPr>
        <w:widowControl w:val="0"/>
        <w:jc w:val="both"/>
        <w:rPr>
          <w:rFonts w:ascii="Arial" w:hAnsi="Arial" w:cs="Arial"/>
          <w:snapToGrid w:val="0"/>
        </w:rPr>
      </w:pPr>
      <w:r w:rsidRPr="00DB13A4">
        <w:rPr>
          <w:rFonts w:ascii="Arial" w:hAnsi="Arial" w:cs="Arial"/>
          <w:b/>
          <w:bCs/>
          <w:snapToGrid w:val="0"/>
        </w:rPr>
        <w:t>5.</w:t>
      </w:r>
      <w:r>
        <w:rPr>
          <w:rFonts w:ascii="Arial" w:hAnsi="Arial" w:cs="Arial"/>
          <w:snapToGrid w:val="0"/>
        </w:rPr>
        <w:t xml:space="preserve"> </w:t>
      </w:r>
      <w:r w:rsidR="00A91FDD" w:rsidRPr="00A91FDD">
        <w:rPr>
          <w:rFonts w:ascii="Arial" w:hAnsi="Arial" w:cs="Arial"/>
          <w:snapToGrid w:val="0"/>
        </w:rPr>
        <w:t>Za nieterminowe płatności, Wykonawca ma prawo naliczyć odsetki ustawowe.</w:t>
      </w:r>
    </w:p>
    <w:p w14:paraId="0047C63D" w14:textId="0EDCFF08" w:rsidR="00A91FDD" w:rsidRDefault="00DB13A4" w:rsidP="00DB13A4">
      <w:pPr>
        <w:widowControl w:val="0"/>
        <w:tabs>
          <w:tab w:val="left" w:pos="284"/>
        </w:tabs>
        <w:jc w:val="both"/>
        <w:rPr>
          <w:rFonts w:ascii="Arial" w:hAnsi="Arial" w:cs="Arial"/>
          <w:snapToGrid w:val="0"/>
        </w:rPr>
      </w:pPr>
      <w:r w:rsidRPr="00DB13A4">
        <w:rPr>
          <w:rFonts w:ascii="Arial" w:hAnsi="Arial" w:cs="Arial"/>
          <w:b/>
          <w:bCs/>
          <w:snapToGrid w:val="0"/>
        </w:rPr>
        <w:t>6</w:t>
      </w:r>
      <w:r w:rsidR="00A91FDD" w:rsidRPr="00DB13A4">
        <w:rPr>
          <w:rFonts w:ascii="Arial" w:hAnsi="Arial" w:cs="Arial"/>
          <w:b/>
          <w:bCs/>
          <w:snapToGrid w:val="0"/>
        </w:rPr>
        <w:t>.</w:t>
      </w:r>
      <w:r w:rsidR="00A91FDD" w:rsidRPr="00A91FDD">
        <w:rPr>
          <w:rFonts w:ascii="Arial" w:hAnsi="Arial" w:cs="Arial"/>
          <w:snapToGrid w:val="0"/>
        </w:rPr>
        <w:tab/>
        <w:t xml:space="preserve">Łączna wysokość kar umownych naliczonych jednej Stronie nie może przekroczyć </w:t>
      </w:r>
      <w:r w:rsidR="00A91FDD">
        <w:rPr>
          <w:rFonts w:ascii="Arial" w:hAnsi="Arial" w:cs="Arial"/>
          <w:snapToGrid w:val="0"/>
        </w:rPr>
        <w:t>30</w:t>
      </w:r>
      <w:r w:rsidR="00A91FDD" w:rsidRPr="00A91FDD">
        <w:rPr>
          <w:rFonts w:ascii="Arial" w:hAnsi="Arial" w:cs="Arial"/>
          <w:snapToGrid w:val="0"/>
        </w:rPr>
        <w:t xml:space="preserve">%  wynagrodzenia Wykonawcy określonego w § </w:t>
      </w:r>
      <w:r w:rsidR="00A91FDD">
        <w:rPr>
          <w:rFonts w:ascii="Arial" w:hAnsi="Arial" w:cs="Arial"/>
          <w:snapToGrid w:val="0"/>
        </w:rPr>
        <w:t>3</w:t>
      </w:r>
      <w:r w:rsidR="00A91FDD" w:rsidRPr="00A91FDD">
        <w:rPr>
          <w:rFonts w:ascii="Arial" w:hAnsi="Arial" w:cs="Arial"/>
          <w:snapToGrid w:val="0"/>
        </w:rPr>
        <w:t xml:space="preserve"> ust. 1 Umowy.</w:t>
      </w:r>
    </w:p>
    <w:p w14:paraId="170FE3E0" w14:textId="1377D2E9" w:rsidR="00DB13A4" w:rsidRPr="004F5844" w:rsidRDefault="00DB13A4" w:rsidP="00DC768A">
      <w:pPr>
        <w:widowControl w:val="0"/>
        <w:ind w:left="284" w:hanging="284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b/>
          <w:snapToGrid w:val="0"/>
        </w:rPr>
        <w:t>7</w:t>
      </w:r>
      <w:r w:rsidRPr="004F5844">
        <w:rPr>
          <w:rFonts w:ascii="Arial" w:hAnsi="Arial" w:cs="Arial"/>
          <w:b/>
          <w:snapToGrid w:val="0"/>
        </w:rPr>
        <w:t>.</w:t>
      </w:r>
      <w:r w:rsidRPr="004F5844">
        <w:rPr>
          <w:rFonts w:ascii="Arial" w:hAnsi="Arial" w:cs="Arial"/>
          <w:snapToGrid w:val="0"/>
        </w:rPr>
        <w:t xml:space="preserve"> Kwoty kar</w:t>
      </w:r>
      <w:r>
        <w:rPr>
          <w:rFonts w:ascii="Arial" w:hAnsi="Arial" w:cs="Arial"/>
          <w:snapToGrid w:val="0"/>
        </w:rPr>
        <w:t xml:space="preserve"> </w:t>
      </w:r>
      <w:r w:rsidRPr="004F5844">
        <w:rPr>
          <w:rFonts w:ascii="Arial" w:hAnsi="Arial" w:cs="Arial"/>
          <w:snapToGrid w:val="0"/>
        </w:rPr>
        <w:t>będą potrącane przez Zamawiającego z należnego Wykonawcy  wynagrodzenia lub zostaną wyegzekwowane w innej formie.</w:t>
      </w:r>
      <w:r>
        <w:rPr>
          <w:rFonts w:ascii="Arial" w:hAnsi="Arial" w:cs="Arial"/>
          <w:snapToGrid w:val="0"/>
        </w:rPr>
        <w:t xml:space="preserve"> </w:t>
      </w:r>
    </w:p>
    <w:p w14:paraId="57A5CBBC" w14:textId="32A9BBE7" w:rsidR="00DB13A4" w:rsidRPr="004F5844" w:rsidRDefault="00DB13A4" w:rsidP="00DB13A4">
      <w:pPr>
        <w:widowControl w:val="0"/>
        <w:ind w:left="280" w:hanging="28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b/>
          <w:snapToGrid w:val="0"/>
        </w:rPr>
        <w:t>8</w:t>
      </w:r>
      <w:r w:rsidRPr="004F5844">
        <w:rPr>
          <w:rFonts w:ascii="Arial" w:hAnsi="Arial" w:cs="Arial"/>
          <w:b/>
          <w:snapToGrid w:val="0"/>
        </w:rPr>
        <w:t>.</w:t>
      </w:r>
      <w:r w:rsidRPr="004F5844">
        <w:rPr>
          <w:rFonts w:ascii="Arial" w:hAnsi="Arial" w:cs="Arial"/>
          <w:snapToGrid w:val="0"/>
        </w:rPr>
        <w:t xml:space="preserve"> Jeżeli kary umowne nie pokrywają poniesionej szkody Zamawiający zastrzega sobie prawo dochodzenia odszkodowania uzupełniającego do wysokości  poniesionej szkody.</w:t>
      </w:r>
    </w:p>
    <w:p w14:paraId="06565323" w14:textId="77777777" w:rsidR="00A86EE9" w:rsidRDefault="00A86EE9" w:rsidP="00F15BBC">
      <w:pPr>
        <w:widowControl w:val="0"/>
        <w:rPr>
          <w:rFonts w:ascii="Arial" w:hAnsi="Arial" w:cs="Arial"/>
          <w:b/>
          <w:bCs/>
          <w:color w:val="000000"/>
        </w:rPr>
      </w:pPr>
    </w:p>
    <w:p w14:paraId="35F32DA0" w14:textId="4D45B5A5" w:rsidR="00CA4DBF" w:rsidRPr="004F5844" w:rsidRDefault="00CA4DBF" w:rsidP="00CA4DBF">
      <w:pPr>
        <w:widowControl w:val="0"/>
        <w:ind w:left="418" w:hanging="138"/>
        <w:jc w:val="center"/>
        <w:rPr>
          <w:rFonts w:ascii="Arial" w:hAnsi="Arial" w:cs="Arial"/>
          <w:b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>§ 9</w:t>
      </w:r>
      <w:r>
        <w:rPr>
          <w:rFonts w:ascii="Arial" w:hAnsi="Arial" w:cs="Arial"/>
          <w:b/>
          <w:bCs/>
          <w:color w:val="000000"/>
        </w:rPr>
        <w:t>.</w:t>
      </w:r>
    </w:p>
    <w:p w14:paraId="4D2A12AA" w14:textId="77777777" w:rsidR="00CA4DBF" w:rsidRDefault="00CA4DBF" w:rsidP="00CA4DBF">
      <w:pPr>
        <w:numPr>
          <w:ilvl w:val="12"/>
          <w:numId w:val="0"/>
        </w:numPr>
        <w:ind w:left="180" w:hanging="180"/>
        <w:jc w:val="both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>1.</w:t>
      </w:r>
      <w:r w:rsidRPr="004F5844">
        <w:rPr>
          <w:rFonts w:ascii="Arial" w:hAnsi="Arial" w:cs="Arial"/>
          <w:bCs/>
          <w:color w:val="000000"/>
        </w:rPr>
        <w:t xml:space="preserve"> Zamawiający może odstąpić od umowy w przypadkach przewidzianych przepisami ustawy – Prawo zamówień publicznych oraz Kodeksu cywilnego. Zamawiający może ponadto odstąpić od umowy ze skutkiem natychmiastowym, bez wyznaczania dodatkowego terminu, jeżeli Wykonawca narusza w sposób podstawowy jej postanowienia.</w:t>
      </w:r>
    </w:p>
    <w:p w14:paraId="2EBAFF0A" w14:textId="2D40E562" w:rsidR="00DC768A" w:rsidRPr="004F5844" w:rsidRDefault="00DC768A" w:rsidP="00CA4DBF">
      <w:pPr>
        <w:numPr>
          <w:ilvl w:val="12"/>
          <w:numId w:val="0"/>
        </w:numPr>
        <w:ind w:left="180" w:hanging="180"/>
        <w:jc w:val="both"/>
        <w:rPr>
          <w:rFonts w:ascii="Arial" w:hAnsi="Arial" w:cs="Arial"/>
          <w:bCs/>
          <w:color w:val="000000"/>
        </w:rPr>
      </w:pPr>
      <w:r w:rsidRPr="00DC768A">
        <w:rPr>
          <w:rFonts w:ascii="Arial" w:hAnsi="Arial" w:cs="Arial"/>
          <w:b/>
          <w:color w:val="000000"/>
        </w:rPr>
        <w:t>1a.</w:t>
      </w:r>
      <w:r>
        <w:rPr>
          <w:rFonts w:ascii="Arial" w:hAnsi="Arial" w:cs="Arial"/>
          <w:bCs/>
          <w:color w:val="000000"/>
        </w:rPr>
        <w:t xml:space="preserve"> Zamawiający może odstąpić od umowy </w:t>
      </w:r>
      <w:r w:rsidRPr="00DC768A">
        <w:rPr>
          <w:rFonts w:ascii="Arial" w:hAnsi="Arial" w:cs="Arial"/>
          <w:bCs/>
          <w:color w:val="00000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pozostałych przypadkach umowne prawo odstąpienia od Umowy może być wykonane w terminie do 3 miesięcy od dnia wystąpienia przesłanki będącej podstawą do odstąpienia,</w:t>
      </w:r>
    </w:p>
    <w:p w14:paraId="621ADECB" w14:textId="77777777" w:rsidR="00CA4DBF" w:rsidRPr="004F5844" w:rsidRDefault="00CA4DBF" w:rsidP="00CA4DBF">
      <w:pPr>
        <w:numPr>
          <w:ilvl w:val="12"/>
          <w:numId w:val="0"/>
        </w:numPr>
        <w:ind w:left="180" w:hanging="180"/>
        <w:jc w:val="both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 xml:space="preserve">2. </w:t>
      </w:r>
      <w:r w:rsidRPr="004F5844">
        <w:rPr>
          <w:rFonts w:ascii="Arial" w:hAnsi="Arial" w:cs="Arial"/>
          <w:bCs/>
          <w:color w:val="000000"/>
        </w:rPr>
        <w:t xml:space="preserve">Do podstawowych naruszeń umowy, zalicza się w szczególności następujące przypadki: </w:t>
      </w:r>
    </w:p>
    <w:p w14:paraId="3BE2062F" w14:textId="5B0FE3CA" w:rsidR="00CA4DBF" w:rsidRPr="004F5844" w:rsidRDefault="00CA4DBF" w:rsidP="00CA4DBF">
      <w:pPr>
        <w:numPr>
          <w:ilvl w:val="12"/>
          <w:numId w:val="0"/>
        </w:numPr>
        <w:ind w:left="360" w:hanging="180"/>
        <w:jc w:val="both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Cs/>
          <w:color w:val="000000"/>
        </w:rPr>
        <w:t xml:space="preserve">1) Wykonawca </w:t>
      </w:r>
      <w:r w:rsidR="00DC768A">
        <w:rPr>
          <w:rFonts w:ascii="Arial" w:hAnsi="Arial" w:cs="Arial"/>
          <w:bCs/>
          <w:color w:val="000000"/>
        </w:rPr>
        <w:t>popadł w zwłokę</w:t>
      </w:r>
      <w:r w:rsidRPr="004F5844">
        <w:rPr>
          <w:rFonts w:ascii="Arial" w:hAnsi="Arial" w:cs="Arial"/>
          <w:bCs/>
          <w:color w:val="000000"/>
        </w:rPr>
        <w:t xml:space="preserve"> z wykonaniem przedmiotu umowy powyżej </w:t>
      </w:r>
      <w:r w:rsidRPr="004F5844">
        <w:rPr>
          <w:rFonts w:ascii="Arial" w:hAnsi="Arial" w:cs="Arial"/>
          <w:b/>
          <w:bCs/>
          <w:color w:val="000000"/>
        </w:rPr>
        <w:t>15</w:t>
      </w:r>
      <w:r w:rsidRPr="004F5844">
        <w:rPr>
          <w:rFonts w:ascii="Arial" w:hAnsi="Arial" w:cs="Arial"/>
          <w:bCs/>
          <w:color w:val="000000"/>
        </w:rPr>
        <w:t xml:space="preserve"> dni w stosunku do terminów, o których mowa w § 2 ust. 1 lub § 2 ust. 4 umowy,</w:t>
      </w:r>
    </w:p>
    <w:p w14:paraId="69141D40" w14:textId="77777777" w:rsidR="00CA4DBF" w:rsidRPr="004F5844" w:rsidRDefault="00CA4DBF" w:rsidP="00CA4DBF">
      <w:pPr>
        <w:numPr>
          <w:ilvl w:val="12"/>
          <w:numId w:val="0"/>
        </w:numPr>
        <w:ind w:left="360" w:hanging="180"/>
        <w:jc w:val="both"/>
        <w:rPr>
          <w:rFonts w:ascii="Arial" w:hAnsi="Arial" w:cs="Arial"/>
          <w:snapToGrid w:val="0"/>
          <w:color w:val="000000"/>
          <w:spacing w:val="-2"/>
        </w:rPr>
      </w:pPr>
      <w:r w:rsidRPr="004F5844">
        <w:rPr>
          <w:rFonts w:ascii="Arial" w:hAnsi="Arial" w:cs="Arial"/>
          <w:bCs/>
          <w:color w:val="000000"/>
        </w:rPr>
        <w:t>2)</w:t>
      </w:r>
      <w:r w:rsidRPr="004F5844">
        <w:rPr>
          <w:rFonts w:ascii="Arial" w:hAnsi="Arial" w:cs="Arial"/>
          <w:snapToGrid w:val="0"/>
          <w:color w:val="000000"/>
          <w:spacing w:val="-2"/>
        </w:rPr>
        <w:t xml:space="preserve"> Wykonawca wykonuje przedmiot umowy w sposób istotnie odbiegający od ustalonych warunków umowy.</w:t>
      </w:r>
    </w:p>
    <w:p w14:paraId="43B31AD5" w14:textId="77777777" w:rsidR="00CA4DBF" w:rsidRPr="004F5844" w:rsidRDefault="00CA4DBF" w:rsidP="00CA4DBF">
      <w:pPr>
        <w:numPr>
          <w:ilvl w:val="12"/>
          <w:numId w:val="0"/>
        </w:numPr>
        <w:ind w:left="360" w:hanging="180"/>
        <w:jc w:val="both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Cs/>
          <w:color w:val="000000"/>
        </w:rPr>
        <w:t>3) co najmniej dwukrotnie naliczono kary umowne za nienależyte wykonanie przedmiotu zamówienia,</w:t>
      </w:r>
    </w:p>
    <w:p w14:paraId="49193D83" w14:textId="77777777" w:rsidR="00CA4DBF" w:rsidRPr="004F5844" w:rsidRDefault="00CA4DBF" w:rsidP="00CA4DBF">
      <w:pPr>
        <w:numPr>
          <w:ilvl w:val="12"/>
          <w:numId w:val="0"/>
        </w:numPr>
        <w:ind w:left="360" w:hanging="180"/>
        <w:jc w:val="both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Cs/>
          <w:color w:val="000000"/>
        </w:rPr>
        <w:t xml:space="preserve">4) Wykonawca, mimo wezwania Zamawiającego, nie jest w stanie udokumentować dysponowania osobą o której mowa w </w:t>
      </w:r>
      <w:r w:rsidRPr="004F5844">
        <w:rPr>
          <w:rFonts w:ascii="Arial" w:hAnsi="Arial" w:cs="Arial"/>
          <w:b/>
          <w:color w:val="000000"/>
        </w:rPr>
        <w:t>§ 6.</w:t>
      </w:r>
    </w:p>
    <w:p w14:paraId="6859A626" w14:textId="163E02EE" w:rsidR="00CA4DBF" w:rsidRPr="004F5844" w:rsidRDefault="00CA4DBF" w:rsidP="00CA4DBF">
      <w:pPr>
        <w:numPr>
          <w:ilvl w:val="12"/>
          <w:numId w:val="0"/>
        </w:numPr>
        <w:ind w:left="180" w:hanging="180"/>
        <w:jc w:val="both"/>
        <w:rPr>
          <w:rFonts w:ascii="Arial" w:hAnsi="Arial" w:cs="Arial"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>3.</w:t>
      </w:r>
      <w:r w:rsidRPr="004F5844">
        <w:rPr>
          <w:rFonts w:ascii="Arial" w:hAnsi="Arial" w:cs="Arial"/>
          <w:bCs/>
          <w:color w:val="000000"/>
        </w:rPr>
        <w:t xml:space="preserve"> W przypadku odstąpienia od umowy przez jedną ze </w:t>
      </w:r>
      <w:r w:rsidR="002A15B6">
        <w:rPr>
          <w:rFonts w:ascii="Arial" w:hAnsi="Arial" w:cs="Arial"/>
          <w:bCs/>
          <w:color w:val="000000"/>
        </w:rPr>
        <w:t>S</w:t>
      </w:r>
      <w:r w:rsidRPr="004F5844">
        <w:rPr>
          <w:rFonts w:ascii="Arial" w:hAnsi="Arial" w:cs="Arial"/>
          <w:bCs/>
          <w:color w:val="000000"/>
        </w:rPr>
        <w:t xml:space="preserve">tron, Wykonawca ma obowiązek wstrzymania wykonywania usługi w trybie natychmiastowym. </w:t>
      </w:r>
    </w:p>
    <w:p w14:paraId="5247FEA8" w14:textId="77777777" w:rsidR="00CA4DBF" w:rsidRDefault="00CA4DBF" w:rsidP="00CA4DBF">
      <w:pPr>
        <w:widowControl w:val="0"/>
        <w:rPr>
          <w:rFonts w:ascii="Arial" w:hAnsi="Arial" w:cs="Arial"/>
          <w:b/>
          <w:color w:val="000000"/>
        </w:rPr>
      </w:pPr>
    </w:p>
    <w:p w14:paraId="2F0160BA" w14:textId="77777777" w:rsidR="00CA4DBF" w:rsidRPr="004F5844" w:rsidRDefault="00CA4DBF" w:rsidP="00CA4DBF">
      <w:pPr>
        <w:widowControl w:val="0"/>
        <w:jc w:val="center"/>
        <w:rPr>
          <w:rFonts w:ascii="Arial" w:hAnsi="Arial" w:cs="Arial"/>
          <w:b/>
          <w:color w:val="000000"/>
        </w:rPr>
      </w:pPr>
      <w:r w:rsidRPr="004F5844">
        <w:rPr>
          <w:rFonts w:ascii="Arial" w:hAnsi="Arial" w:cs="Arial"/>
          <w:b/>
          <w:color w:val="000000"/>
        </w:rPr>
        <w:t>§ 10</w:t>
      </w:r>
      <w:r>
        <w:rPr>
          <w:rFonts w:ascii="Arial" w:hAnsi="Arial" w:cs="Arial"/>
          <w:b/>
          <w:color w:val="000000"/>
        </w:rPr>
        <w:t>.</w:t>
      </w:r>
    </w:p>
    <w:p w14:paraId="62E89669" w14:textId="77777777" w:rsidR="00CA4DBF" w:rsidRPr="00154E98" w:rsidRDefault="00CA4DBF" w:rsidP="00154E98">
      <w:pPr>
        <w:pStyle w:val="Tekstpodstawowy"/>
        <w:spacing w:after="0"/>
        <w:ind w:left="180" w:hanging="180"/>
        <w:jc w:val="both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>1. Z chwilą zapłaty wynagrodzenia wszelkie majątkowe prawa autorskie do wykonanej dokumentacji przechodzą na Zamawiającego, w szczególności Zamawiający będzie miał prawo do jego używania i sporządzania kopii:</w:t>
      </w:r>
    </w:p>
    <w:p w14:paraId="0FDF27FE" w14:textId="67E349E4" w:rsidR="00CA4DBF" w:rsidRPr="00154E98" w:rsidRDefault="00CA4DBF" w:rsidP="00154E98">
      <w:pPr>
        <w:pStyle w:val="Tekstpodstawowy"/>
        <w:spacing w:after="0"/>
        <w:ind w:left="540" w:hanging="360"/>
        <w:jc w:val="both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>1) do wykorzystania w postępowaniu o udzielenie zamówienia  publicznego na roboty budowlane, dostawy i usługi, w tym w celu załączenia do specyfikacji warunków zamówienia na zasadach określonych w ustawie Prawo zamówień publicznych,</w:t>
      </w:r>
    </w:p>
    <w:p w14:paraId="7F0DF9AF" w14:textId="77777777" w:rsidR="00CA4DBF" w:rsidRPr="00154E98" w:rsidRDefault="00CA4DBF" w:rsidP="00154E98">
      <w:pPr>
        <w:ind w:firstLine="180"/>
        <w:jc w:val="both"/>
        <w:rPr>
          <w:rFonts w:ascii="Arial" w:hAnsi="Arial" w:cs="Arial"/>
          <w:bCs/>
        </w:rPr>
      </w:pPr>
      <w:r w:rsidRPr="00154E98">
        <w:rPr>
          <w:rFonts w:ascii="Arial" w:hAnsi="Arial" w:cs="Arial"/>
          <w:color w:val="000000"/>
        </w:rPr>
        <w:t xml:space="preserve">2) do celów promocyjnych i marketingowych </w:t>
      </w:r>
      <w:r w:rsidRPr="00154E98">
        <w:rPr>
          <w:rFonts w:ascii="Arial" w:hAnsi="Arial" w:cs="Arial"/>
          <w:bCs/>
        </w:rPr>
        <w:t>zadania którego dot. dokumentacja,</w:t>
      </w:r>
    </w:p>
    <w:p w14:paraId="5630BA8A" w14:textId="64C09CA5" w:rsidR="00CA4DBF" w:rsidRDefault="00CA4DBF" w:rsidP="00154E98">
      <w:pPr>
        <w:pStyle w:val="Tekstpodstawowy"/>
        <w:spacing w:after="0"/>
        <w:ind w:firstLine="180"/>
        <w:jc w:val="both"/>
        <w:rPr>
          <w:rFonts w:ascii="Arial" w:hAnsi="Arial" w:cs="Arial"/>
          <w:bCs/>
        </w:rPr>
      </w:pPr>
      <w:r w:rsidRPr="00154E98">
        <w:rPr>
          <w:rFonts w:ascii="Arial" w:hAnsi="Arial" w:cs="Arial"/>
          <w:color w:val="000000"/>
        </w:rPr>
        <w:t xml:space="preserve">3) przy składaniu wniosków o dofinansowanie </w:t>
      </w:r>
      <w:r w:rsidRPr="00154E98">
        <w:rPr>
          <w:rFonts w:ascii="Arial" w:hAnsi="Arial" w:cs="Arial"/>
          <w:bCs/>
        </w:rPr>
        <w:t>zadania którego dot. dokumentacja.</w:t>
      </w:r>
    </w:p>
    <w:p w14:paraId="267125AA" w14:textId="23ED94A7" w:rsidR="00CA4DBF" w:rsidRDefault="00CA4DBF" w:rsidP="00154E98">
      <w:pPr>
        <w:pStyle w:val="Tekstpodstawowywcity"/>
        <w:spacing w:line="240" w:lineRule="auto"/>
        <w:ind w:left="360" w:hanging="357"/>
        <w:rPr>
          <w:rFonts w:ascii="Arial" w:hAnsi="Arial" w:cs="Arial"/>
          <w:color w:val="000000"/>
          <w:sz w:val="22"/>
          <w:szCs w:val="22"/>
        </w:rPr>
      </w:pPr>
      <w:r w:rsidRPr="00154E98">
        <w:rPr>
          <w:rFonts w:ascii="Arial" w:hAnsi="Arial" w:cs="Arial"/>
          <w:color w:val="000000"/>
          <w:sz w:val="22"/>
          <w:szCs w:val="22"/>
        </w:rPr>
        <w:t>2. Wykonawca oświadcza, że nie będzie wykonywał przysługujących mu praw autorskich osobistych w sposób ograniczający zamawiającego w wykonywaniu praw do dokumentacji, w szczególności upoważnia Zamawiającego do decydowania o publikacji dokumentacji i decydowania o zachowaniu jej integralności.</w:t>
      </w:r>
    </w:p>
    <w:p w14:paraId="6C6C9D16" w14:textId="75EFCA80" w:rsidR="0032742E" w:rsidRPr="00154E98" w:rsidRDefault="0032742E" w:rsidP="00154E98">
      <w:pPr>
        <w:pStyle w:val="Tekstpodstawowywcity"/>
        <w:spacing w:line="240" w:lineRule="auto"/>
        <w:ind w:left="360" w:hanging="35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 Wykonawca wyraża zgodę na dokonywanie przez Zamawiającego -bez dodatkowej zgody Wykonawcy- wszelkich opracowań dokumentacji będącej przedmiotem niniejszej Umowy, w szczególności jej tłumaczeń, modyfikacji, przeróbek, adaptacji, poprawek oraz aktualizacji.</w:t>
      </w:r>
    </w:p>
    <w:p w14:paraId="5DBEA2F4" w14:textId="77777777" w:rsidR="00CA4DBF" w:rsidRPr="00154E98" w:rsidRDefault="00CA4DBF" w:rsidP="00154E98">
      <w:pPr>
        <w:ind w:left="360" w:hanging="360"/>
        <w:jc w:val="both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 xml:space="preserve">3. Wykonawca oświadcza, że wykonana dokumentacja nie narusza praw autorskich osób trzecich oraz, że w przypadku wystąpienia osoby trzeciej przeciwko zamawiającemu z roszczeniami z </w:t>
      </w:r>
      <w:r w:rsidRPr="00154E98">
        <w:rPr>
          <w:rFonts w:ascii="Arial" w:hAnsi="Arial" w:cs="Arial"/>
          <w:color w:val="000000"/>
        </w:rPr>
        <w:lastRenderedPageBreak/>
        <w:t xml:space="preserve">tytułu naruszenia jej praw autorskich do dokumentacji lub jej części, w tym prawa własności, autorskich praw osobistych i majątkowych lub z tytułu naruszenia dóbr osobistych, Wykonawca przejmie odpowiedzialność wobec tej osoby trzeciej. Jeżeli Zamawiający poniesie szkodę z tytułu ww. roszczeń osoby trzeciej Wykonawca obowiązany jest do jej pokrycia. </w:t>
      </w:r>
    </w:p>
    <w:p w14:paraId="757E4D51" w14:textId="65160A76" w:rsidR="00CA4DBF" w:rsidRPr="00154E98" w:rsidRDefault="00CA4DBF" w:rsidP="00154E98">
      <w:pPr>
        <w:ind w:left="284" w:hanging="284"/>
        <w:jc w:val="both"/>
        <w:rPr>
          <w:rFonts w:ascii="Arial" w:hAnsi="Arial" w:cs="Arial"/>
          <w:color w:val="FF0000"/>
        </w:rPr>
      </w:pPr>
      <w:r w:rsidRPr="00154E98">
        <w:rPr>
          <w:rFonts w:ascii="Arial" w:hAnsi="Arial" w:cs="Arial"/>
          <w:color w:val="000000"/>
        </w:rPr>
        <w:t xml:space="preserve">4. Wykonawca zobowiązany jest –w ramach otrzymanego wynagrodzenia- sprawować nadzór autorski w zakresie, o którym mowa w art. 20 ust. 1 pkt 4 </w:t>
      </w:r>
      <w:r w:rsidR="00154E98">
        <w:rPr>
          <w:rFonts w:ascii="Arial" w:hAnsi="Arial" w:cs="Arial"/>
          <w:color w:val="000000"/>
        </w:rPr>
        <w:t xml:space="preserve">ustawy </w:t>
      </w:r>
      <w:r w:rsidRPr="00154E98">
        <w:rPr>
          <w:rFonts w:ascii="Arial" w:hAnsi="Arial" w:cs="Arial"/>
          <w:color w:val="000000"/>
        </w:rPr>
        <w:t xml:space="preserve">Prawo budowlane </w:t>
      </w:r>
      <w:r w:rsidRPr="00154E98">
        <w:rPr>
          <w:rFonts w:ascii="Arial" w:hAnsi="Arial" w:cs="Arial"/>
          <w:b/>
          <w:color w:val="000000"/>
        </w:rPr>
        <w:t>(</w:t>
      </w:r>
      <w:r w:rsidR="003D6CF3">
        <w:rPr>
          <w:rFonts w:ascii="Arial" w:hAnsi="Arial" w:cs="Arial"/>
          <w:b/>
          <w:color w:val="000000"/>
        </w:rPr>
        <w:t xml:space="preserve">w ramach wynagrodzenia umownego </w:t>
      </w:r>
      <w:r w:rsidRPr="00154E98">
        <w:rPr>
          <w:rFonts w:ascii="Arial" w:hAnsi="Arial" w:cs="Arial"/>
          <w:b/>
          <w:color w:val="000000"/>
        </w:rPr>
        <w:t xml:space="preserve">zakłada się </w:t>
      </w:r>
      <w:r w:rsidR="003D6CF3">
        <w:rPr>
          <w:rFonts w:ascii="Arial" w:hAnsi="Arial" w:cs="Arial"/>
          <w:b/>
          <w:color w:val="000000"/>
        </w:rPr>
        <w:t>3</w:t>
      </w:r>
      <w:r w:rsidR="00804C3C" w:rsidRPr="00154E98">
        <w:rPr>
          <w:rFonts w:ascii="Arial" w:hAnsi="Arial" w:cs="Arial"/>
          <w:b/>
          <w:color w:val="000000"/>
        </w:rPr>
        <w:t xml:space="preserve"> </w:t>
      </w:r>
      <w:r w:rsidRPr="00154E98">
        <w:rPr>
          <w:rFonts w:ascii="Arial" w:hAnsi="Arial" w:cs="Arial"/>
          <w:b/>
          <w:color w:val="000000"/>
        </w:rPr>
        <w:t>pobyty na terenie budowy w trakcie realizacji inwestycji)</w:t>
      </w:r>
      <w:r w:rsidRPr="00154E98">
        <w:rPr>
          <w:rFonts w:ascii="Arial" w:hAnsi="Arial" w:cs="Arial"/>
        </w:rPr>
        <w:t>.</w:t>
      </w:r>
    </w:p>
    <w:p w14:paraId="09692519" w14:textId="77777777" w:rsidR="00CA4DBF" w:rsidRPr="004F5844" w:rsidRDefault="00CA4DBF" w:rsidP="00CA4DBF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21C0EF8C" w14:textId="77777777" w:rsidR="00CA4DBF" w:rsidRPr="00154E98" w:rsidRDefault="00CA4DBF" w:rsidP="00CA4DBF">
      <w:pPr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11.</w:t>
      </w:r>
    </w:p>
    <w:p w14:paraId="36BD7D65" w14:textId="68EA7F21" w:rsidR="00064E5F" w:rsidRPr="003D6CF3" w:rsidRDefault="00CA4DBF" w:rsidP="003D6CF3">
      <w:pPr>
        <w:widowControl w:val="0"/>
        <w:tabs>
          <w:tab w:val="left" w:pos="360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 xml:space="preserve">Pod rygorem nieważności wszelkie zmiany </w:t>
      </w:r>
      <w:r w:rsidR="002A15B6">
        <w:rPr>
          <w:rFonts w:ascii="Arial" w:hAnsi="Arial" w:cs="Arial"/>
          <w:color w:val="000000"/>
        </w:rPr>
        <w:t>U</w:t>
      </w:r>
      <w:r w:rsidRPr="00154E98">
        <w:rPr>
          <w:rFonts w:ascii="Arial" w:hAnsi="Arial" w:cs="Arial"/>
          <w:color w:val="000000"/>
        </w:rPr>
        <w:t>mowy dokonywane są na piśmie.</w:t>
      </w:r>
    </w:p>
    <w:p w14:paraId="19B04A1F" w14:textId="77777777" w:rsidR="001B7E98" w:rsidRDefault="001B7E98" w:rsidP="00A64ABB">
      <w:pPr>
        <w:rPr>
          <w:rFonts w:ascii="Arial" w:hAnsi="Arial" w:cs="Arial"/>
          <w:b/>
          <w:bCs/>
          <w:color w:val="000000"/>
        </w:rPr>
      </w:pPr>
    </w:p>
    <w:p w14:paraId="70223F0F" w14:textId="1E805340" w:rsidR="00154E98" w:rsidRPr="00154E98" w:rsidRDefault="00154E98" w:rsidP="00154E98">
      <w:pPr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12.</w:t>
      </w:r>
    </w:p>
    <w:p w14:paraId="6CDA1BAE" w14:textId="77777777" w:rsidR="00154E98" w:rsidRPr="00154E98" w:rsidRDefault="00154E98" w:rsidP="00154E98">
      <w:pPr>
        <w:tabs>
          <w:tab w:val="left" w:pos="-98"/>
        </w:tabs>
        <w:ind w:left="14"/>
        <w:jc w:val="both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 xml:space="preserve">W sprawach nieuregulowanych umową mają zastosowanie odpowiednie przepisy ustawy Kodeks Cywilny, ustawy – Prawo budowlane oraz innych przepisów prawnych właściwych w przedmiocie niniejszej umowy. </w:t>
      </w:r>
    </w:p>
    <w:p w14:paraId="1999B11F" w14:textId="77777777" w:rsidR="003D6CF3" w:rsidRDefault="003D6CF3" w:rsidP="003D6CF3">
      <w:pPr>
        <w:rPr>
          <w:rFonts w:ascii="Arial" w:hAnsi="Arial" w:cs="Arial"/>
          <w:b/>
          <w:bCs/>
          <w:color w:val="000000"/>
        </w:rPr>
      </w:pPr>
    </w:p>
    <w:p w14:paraId="66B954FA" w14:textId="46B48BD6" w:rsidR="00154E98" w:rsidRPr="00154E98" w:rsidRDefault="00154E98" w:rsidP="00154E98">
      <w:pPr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13.</w:t>
      </w:r>
    </w:p>
    <w:p w14:paraId="6EFDF1A7" w14:textId="77777777" w:rsidR="00154E98" w:rsidRPr="00154E98" w:rsidRDefault="00154E98" w:rsidP="002A15B6">
      <w:pPr>
        <w:pStyle w:val="Tekstpodstawowywcity32"/>
        <w:spacing w:after="0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154E98">
        <w:rPr>
          <w:rFonts w:ascii="Arial" w:hAnsi="Arial" w:cs="Arial"/>
          <w:color w:val="000000"/>
          <w:sz w:val="22"/>
          <w:szCs w:val="22"/>
        </w:rPr>
        <w:t>Ewentualne spory mogące wynikać z wykonania niniejszej umowy strony poddadzą pod rozstrzygnięcie sądu właściwego dla siedziby Zamawiającego.</w:t>
      </w:r>
    </w:p>
    <w:p w14:paraId="322AF602" w14:textId="77777777" w:rsidR="00DB13A4" w:rsidRPr="00154E98" w:rsidRDefault="00DB13A4" w:rsidP="00154E98">
      <w:pPr>
        <w:jc w:val="center"/>
        <w:rPr>
          <w:rFonts w:ascii="Arial" w:hAnsi="Arial" w:cs="Arial"/>
          <w:b/>
          <w:bCs/>
          <w:color w:val="000000"/>
        </w:rPr>
      </w:pPr>
    </w:p>
    <w:p w14:paraId="0CAA5E55" w14:textId="77777777" w:rsidR="00154E98" w:rsidRPr="00154E98" w:rsidRDefault="00154E98" w:rsidP="00154E98">
      <w:pPr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14.</w:t>
      </w:r>
    </w:p>
    <w:p w14:paraId="7EF1893D" w14:textId="77777777" w:rsidR="00154E98" w:rsidRPr="00154E98" w:rsidRDefault="00154E98" w:rsidP="00154E98">
      <w:pPr>
        <w:tabs>
          <w:tab w:val="left" w:pos="242"/>
        </w:tabs>
        <w:ind w:left="-14" w:firstLine="14"/>
        <w:jc w:val="both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>Zabrania się cesji wierzytelności wynikających z niniejszej umowy na osoby trzecie bez pisemnej zgody Zamawiającego.</w:t>
      </w:r>
    </w:p>
    <w:p w14:paraId="132AE95E" w14:textId="77777777" w:rsidR="00154E98" w:rsidRPr="00154E98" w:rsidRDefault="00154E98" w:rsidP="00154E98">
      <w:pPr>
        <w:rPr>
          <w:rFonts w:ascii="Arial" w:hAnsi="Arial" w:cs="Arial"/>
          <w:b/>
          <w:bCs/>
          <w:color w:val="000000"/>
        </w:rPr>
      </w:pPr>
    </w:p>
    <w:p w14:paraId="70476688" w14:textId="77777777" w:rsidR="00154E98" w:rsidRPr="00154E98" w:rsidRDefault="00154E98" w:rsidP="00154E98">
      <w:pPr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15.</w:t>
      </w:r>
    </w:p>
    <w:p w14:paraId="7E354FC3" w14:textId="77777777" w:rsidR="00154E98" w:rsidRPr="00154E98" w:rsidRDefault="00154E98" w:rsidP="00154E98">
      <w:pPr>
        <w:jc w:val="both"/>
        <w:rPr>
          <w:rFonts w:ascii="Arial" w:hAnsi="Arial" w:cs="Arial"/>
          <w:color w:val="000000"/>
        </w:rPr>
      </w:pPr>
      <w:r w:rsidRPr="00154E98">
        <w:rPr>
          <w:rFonts w:ascii="Arial" w:hAnsi="Arial" w:cs="Arial"/>
          <w:color w:val="000000"/>
        </w:rPr>
        <w:t>Umowa wchodzi w życie z dniem podpisania przez Strony.</w:t>
      </w:r>
    </w:p>
    <w:p w14:paraId="5E41DC75" w14:textId="77777777" w:rsidR="00154E98" w:rsidRPr="00154E98" w:rsidRDefault="00154E98" w:rsidP="00154E98">
      <w:pPr>
        <w:tabs>
          <w:tab w:val="left" w:pos="1562"/>
        </w:tabs>
        <w:rPr>
          <w:rFonts w:ascii="Arial" w:hAnsi="Arial" w:cs="Arial"/>
          <w:b/>
          <w:bCs/>
          <w:color w:val="000000"/>
        </w:rPr>
      </w:pPr>
    </w:p>
    <w:p w14:paraId="1FB34EA5" w14:textId="77777777" w:rsidR="00154E98" w:rsidRPr="00154E98" w:rsidRDefault="00154E98" w:rsidP="00154E98">
      <w:pPr>
        <w:tabs>
          <w:tab w:val="left" w:pos="1562"/>
        </w:tabs>
        <w:ind w:left="426" w:hanging="426"/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16.</w:t>
      </w:r>
    </w:p>
    <w:p w14:paraId="3CDCD720" w14:textId="58692CDF" w:rsidR="00154E98" w:rsidRPr="00154E98" w:rsidRDefault="00154E98" w:rsidP="00154E98">
      <w:pPr>
        <w:numPr>
          <w:ilvl w:val="3"/>
          <w:numId w:val="37"/>
        </w:numPr>
        <w:tabs>
          <w:tab w:val="left" w:pos="426"/>
        </w:tabs>
        <w:ind w:left="0" w:firstLine="16"/>
        <w:jc w:val="both"/>
        <w:rPr>
          <w:rFonts w:ascii="Arial" w:hAnsi="Arial" w:cs="Arial"/>
          <w:bCs/>
          <w:color w:val="000000"/>
        </w:rPr>
      </w:pPr>
      <w:r w:rsidRPr="00154E98">
        <w:rPr>
          <w:rFonts w:ascii="Arial" w:hAnsi="Arial" w:cs="Arial"/>
          <w:bCs/>
          <w:color w:val="000000"/>
        </w:rPr>
        <w:t xml:space="preserve">Strony zobowiązują się wzajemnie do zawiadamiania drugiej </w:t>
      </w:r>
      <w:r w:rsidR="002A15B6">
        <w:rPr>
          <w:rFonts w:ascii="Arial" w:hAnsi="Arial" w:cs="Arial"/>
          <w:bCs/>
          <w:color w:val="000000"/>
        </w:rPr>
        <w:t>S</w:t>
      </w:r>
      <w:r w:rsidRPr="00154E98">
        <w:rPr>
          <w:rFonts w:ascii="Arial" w:hAnsi="Arial" w:cs="Arial"/>
          <w:bCs/>
          <w:color w:val="000000"/>
        </w:rPr>
        <w:t>trony o każdorazowej zmianie adresu wskazanego w umowie. Doręczenie pod adres wskazany przez stronę w przypadku odesłania zwrotnego przez pocztę przesyłki wysłanej na podany adres, uważa się za skuteczne z upływem siódmego dnia, licząc od dnia następującego po dniu wysłania, jeżeli przesyłka nie została podjęta przez adresata, bez względu na przyczynę niepodjęcia.</w:t>
      </w:r>
    </w:p>
    <w:p w14:paraId="7F35AF87" w14:textId="77777777" w:rsidR="00154E98" w:rsidRPr="00154E98" w:rsidRDefault="00154E98" w:rsidP="00154E98">
      <w:pPr>
        <w:numPr>
          <w:ilvl w:val="3"/>
          <w:numId w:val="37"/>
        </w:numPr>
        <w:tabs>
          <w:tab w:val="left" w:pos="426"/>
        </w:tabs>
        <w:ind w:left="0" w:firstLine="16"/>
        <w:jc w:val="both"/>
        <w:rPr>
          <w:rFonts w:ascii="Arial" w:hAnsi="Arial" w:cs="Arial"/>
          <w:bCs/>
          <w:color w:val="000000"/>
        </w:rPr>
      </w:pPr>
      <w:r w:rsidRPr="00154E98">
        <w:rPr>
          <w:rFonts w:ascii="Arial" w:hAnsi="Arial" w:cs="Arial"/>
          <w:bCs/>
          <w:color w:val="000000"/>
        </w:rPr>
        <w:t>Wykonawca oświadcza, iż jego adres do doręczeń jest zgodny z adresem wskazanym w ofercie.</w:t>
      </w:r>
    </w:p>
    <w:p w14:paraId="499BC421" w14:textId="405F979F" w:rsidR="00154E98" w:rsidRPr="00154E98" w:rsidRDefault="00154E98" w:rsidP="002A15B6">
      <w:pPr>
        <w:numPr>
          <w:ilvl w:val="3"/>
          <w:numId w:val="37"/>
        </w:numPr>
        <w:tabs>
          <w:tab w:val="left" w:pos="0"/>
          <w:tab w:val="left" w:pos="426"/>
        </w:tabs>
        <w:ind w:left="0" w:firstLine="16"/>
        <w:jc w:val="both"/>
        <w:rPr>
          <w:rFonts w:ascii="Arial" w:hAnsi="Arial" w:cs="Arial"/>
          <w:bCs/>
          <w:color w:val="000000"/>
        </w:rPr>
      </w:pPr>
      <w:r w:rsidRPr="00154E98">
        <w:rPr>
          <w:rFonts w:ascii="Arial" w:hAnsi="Arial" w:cs="Arial"/>
          <w:bCs/>
          <w:color w:val="000000"/>
        </w:rPr>
        <w:t xml:space="preserve">Zawiadomienie o zmianie adresu do doręczeń nie stanowi zmiany </w:t>
      </w:r>
      <w:r w:rsidR="002A15B6">
        <w:rPr>
          <w:rFonts w:ascii="Arial" w:hAnsi="Arial" w:cs="Arial"/>
          <w:bCs/>
          <w:color w:val="000000"/>
        </w:rPr>
        <w:t>U</w:t>
      </w:r>
      <w:r w:rsidRPr="00154E98">
        <w:rPr>
          <w:rFonts w:ascii="Arial" w:hAnsi="Arial" w:cs="Arial"/>
          <w:bCs/>
          <w:color w:val="000000"/>
        </w:rPr>
        <w:t xml:space="preserve">mowy. </w:t>
      </w:r>
    </w:p>
    <w:p w14:paraId="77C00A04" w14:textId="77777777" w:rsidR="00154E98" w:rsidRPr="00154E98" w:rsidRDefault="00154E98" w:rsidP="00154E98">
      <w:pPr>
        <w:jc w:val="both"/>
        <w:rPr>
          <w:rFonts w:ascii="Arial" w:hAnsi="Arial" w:cs="Arial"/>
          <w:b/>
          <w:bCs/>
          <w:color w:val="000000"/>
        </w:rPr>
      </w:pPr>
    </w:p>
    <w:p w14:paraId="1D4D281A" w14:textId="77777777" w:rsidR="00154E98" w:rsidRPr="00154E98" w:rsidRDefault="00154E98" w:rsidP="00154E98">
      <w:pPr>
        <w:jc w:val="center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>§ 17.</w:t>
      </w:r>
    </w:p>
    <w:p w14:paraId="34082F9C" w14:textId="77777777" w:rsidR="00154E98" w:rsidRPr="00154E98" w:rsidRDefault="00154E98" w:rsidP="00154E98">
      <w:pPr>
        <w:tabs>
          <w:tab w:val="left" w:pos="28"/>
        </w:tabs>
        <w:ind w:left="14" w:hanging="14"/>
        <w:jc w:val="both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color w:val="000000"/>
        </w:rPr>
        <w:t>Umowa została sporządzona w dwóch jednobrzmiących egzemplarzach po jednym egz. dla każdej ze stron.</w:t>
      </w:r>
      <w:r w:rsidRPr="00154E98">
        <w:rPr>
          <w:rFonts w:ascii="Arial" w:hAnsi="Arial" w:cs="Arial"/>
          <w:b/>
          <w:bCs/>
          <w:color w:val="000000"/>
        </w:rPr>
        <w:t xml:space="preserve"> </w:t>
      </w:r>
    </w:p>
    <w:p w14:paraId="3917360F" w14:textId="77777777" w:rsidR="00154E98" w:rsidRPr="00154E98" w:rsidRDefault="00154E98" w:rsidP="00154E98">
      <w:pPr>
        <w:tabs>
          <w:tab w:val="left" w:pos="28"/>
        </w:tabs>
        <w:ind w:left="14" w:hanging="14"/>
        <w:jc w:val="both"/>
        <w:rPr>
          <w:rFonts w:ascii="Arial" w:hAnsi="Arial" w:cs="Arial"/>
          <w:b/>
          <w:bCs/>
          <w:color w:val="000000"/>
        </w:rPr>
      </w:pPr>
      <w:r w:rsidRPr="00154E98">
        <w:rPr>
          <w:rFonts w:ascii="Arial" w:hAnsi="Arial" w:cs="Arial"/>
          <w:b/>
          <w:bCs/>
          <w:color w:val="000000"/>
        </w:rPr>
        <w:t xml:space="preserve"> </w:t>
      </w:r>
    </w:p>
    <w:p w14:paraId="4A81B4BE" w14:textId="77777777" w:rsidR="00154E98" w:rsidRPr="004F5844" w:rsidRDefault="00154E98" w:rsidP="00154E98">
      <w:pPr>
        <w:tabs>
          <w:tab w:val="left" w:pos="28"/>
        </w:tabs>
        <w:ind w:left="14" w:hanging="14"/>
        <w:jc w:val="center"/>
        <w:rPr>
          <w:rFonts w:ascii="Arial" w:hAnsi="Arial" w:cs="Arial"/>
          <w:b/>
          <w:bCs/>
          <w:color w:val="000000"/>
        </w:rPr>
      </w:pPr>
      <w:r w:rsidRPr="004F5844">
        <w:rPr>
          <w:rFonts w:ascii="Arial" w:hAnsi="Arial" w:cs="Arial"/>
          <w:b/>
          <w:bCs/>
          <w:color w:val="000000"/>
        </w:rPr>
        <w:t xml:space="preserve">WYKONAWCA:                              </w:t>
      </w:r>
      <w:r>
        <w:rPr>
          <w:rFonts w:ascii="Arial" w:hAnsi="Arial" w:cs="Arial"/>
          <w:b/>
          <w:bCs/>
          <w:color w:val="000000"/>
        </w:rPr>
        <w:t xml:space="preserve">     </w:t>
      </w:r>
      <w:r w:rsidRPr="004F5844">
        <w:rPr>
          <w:rFonts w:ascii="Arial" w:hAnsi="Arial" w:cs="Arial"/>
          <w:b/>
          <w:bCs/>
          <w:color w:val="000000"/>
        </w:rPr>
        <w:t xml:space="preserve">                      ZAMAWIAJĄCY:</w:t>
      </w:r>
    </w:p>
    <w:p w14:paraId="0A94237E" w14:textId="77777777" w:rsidR="00154E98" w:rsidRPr="005E67A3" w:rsidRDefault="00154E98" w:rsidP="00CA4DBF">
      <w:pPr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sectPr w:rsidR="00154E98" w:rsidRPr="005E67A3" w:rsidSect="00133F03">
      <w:footerReference w:type="default" r:id="rId7"/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E7F6" w14:textId="77777777" w:rsidR="00301FCE" w:rsidRDefault="00301FCE" w:rsidP="007A55A2">
      <w:r>
        <w:separator/>
      </w:r>
    </w:p>
  </w:endnote>
  <w:endnote w:type="continuationSeparator" w:id="0">
    <w:p w14:paraId="68DCC42F" w14:textId="77777777" w:rsidR="00301FCE" w:rsidRDefault="00301FCE" w:rsidP="007A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16C1ED0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254419"/>
      <w:docPartObj>
        <w:docPartGallery w:val="Page Numbers (Bottom of Page)"/>
        <w:docPartUnique/>
      </w:docPartObj>
    </w:sdtPr>
    <w:sdtContent>
      <w:p w14:paraId="1B68295F" w14:textId="77777777" w:rsidR="007A55A2" w:rsidRDefault="00E76336">
        <w:pPr>
          <w:pStyle w:val="Stopka"/>
          <w:jc w:val="center"/>
        </w:pPr>
        <w:r>
          <w:fldChar w:fldCharType="begin"/>
        </w:r>
        <w:r w:rsidR="007A55A2">
          <w:instrText>PAGE   \* MERGEFORMAT</w:instrText>
        </w:r>
        <w:r>
          <w:fldChar w:fldCharType="separate"/>
        </w:r>
        <w:r w:rsidR="00C06A51">
          <w:rPr>
            <w:noProof/>
          </w:rPr>
          <w:t>3</w:t>
        </w:r>
        <w:r>
          <w:fldChar w:fldCharType="end"/>
        </w:r>
      </w:p>
    </w:sdtContent>
  </w:sdt>
  <w:p w14:paraId="0607D644" w14:textId="77777777" w:rsidR="007A55A2" w:rsidRDefault="007A55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29C8" w14:textId="77777777" w:rsidR="00301FCE" w:rsidRDefault="00301FCE" w:rsidP="007A55A2">
      <w:r>
        <w:separator/>
      </w:r>
    </w:p>
  </w:footnote>
  <w:footnote w:type="continuationSeparator" w:id="0">
    <w:p w14:paraId="664A8280" w14:textId="77777777" w:rsidR="00301FCE" w:rsidRDefault="00301FCE" w:rsidP="007A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FE7095DC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6"/>
    <w:multiLevelType w:val="multilevel"/>
    <w:tmpl w:val="D292DB1E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7"/>
    <w:multiLevelType w:val="multilevel"/>
    <w:tmpl w:val="606C75B6"/>
    <w:name w:val="WW8Num11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3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4" w15:restartNumberingAfterBreak="0">
    <w:nsid w:val="00000008"/>
    <w:multiLevelType w:val="multilevel"/>
    <w:tmpl w:val="06F68A8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)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7" w15:restartNumberingAfterBreak="0">
    <w:nsid w:val="00000012"/>
    <w:multiLevelType w:val="singleLevel"/>
    <w:tmpl w:val="5FCEE94A"/>
    <w:name w:val="WW8Num202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0AE455A"/>
    <w:multiLevelType w:val="hybridMultilevel"/>
    <w:tmpl w:val="842E74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DE0464"/>
    <w:multiLevelType w:val="multilevel"/>
    <w:tmpl w:val="AC2247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-720"/>
        </w:tabs>
        <w:ind w:left="18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0" w15:restartNumberingAfterBreak="0">
    <w:nsid w:val="017C2C42"/>
    <w:multiLevelType w:val="hybridMultilevel"/>
    <w:tmpl w:val="DA3CC00C"/>
    <w:lvl w:ilvl="0" w:tplc="3D24181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7D09F3"/>
    <w:multiLevelType w:val="hybridMultilevel"/>
    <w:tmpl w:val="A86473D0"/>
    <w:lvl w:ilvl="0" w:tplc="2B909A0C">
      <w:start w:val="7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54187EF2">
      <w:start w:val="1"/>
      <w:numFmt w:val="decimal"/>
      <w:lvlText w:val="%2)"/>
      <w:lvlJc w:val="left"/>
      <w:pPr>
        <w:ind w:left="1437" w:hanging="360"/>
      </w:pPr>
      <w:rPr>
        <w:b/>
        <w:bCs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38700AC"/>
    <w:multiLevelType w:val="hybridMultilevel"/>
    <w:tmpl w:val="DD382D2C"/>
    <w:name w:val="WW8Num11225"/>
    <w:lvl w:ilvl="0" w:tplc="D068C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211F42"/>
    <w:multiLevelType w:val="multilevel"/>
    <w:tmpl w:val="0BA4E10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1C558F3"/>
    <w:multiLevelType w:val="multilevel"/>
    <w:tmpl w:val="084C9B76"/>
    <w:name w:val="WW8Num20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5" w15:restartNumberingAfterBreak="0">
    <w:nsid w:val="146064C4"/>
    <w:multiLevelType w:val="hybridMultilevel"/>
    <w:tmpl w:val="21FE667E"/>
    <w:lvl w:ilvl="0" w:tplc="1E6A3B38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A2024F"/>
    <w:multiLevelType w:val="hybridMultilevel"/>
    <w:tmpl w:val="69382244"/>
    <w:name w:val="WW8Num112"/>
    <w:lvl w:ilvl="0" w:tplc="8CE478B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AA66A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000DF4"/>
    <w:multiLevelType w:val="hybridMultilevel"/>
    <w:tmpl w:val="168AF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A6BC2"/>
    <w:multiLevelType w:val="multilevel"/>
    <w:tmpl w:val="1A4635E6"/>
    <w:name w:val="WW8Num2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9" w15:restartNumberingAfterBreak="0">
    <w:nsid w:val="2283442B"/>
    <w:multiLevelType w:val="hybridMultilevel"/>
    <w:tmpl w:val="BE4CF7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EE7BE5"/>
    <w:multiLevelType w:val="multilevel"/>
    <w:tmpl w:val="CC209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i w:val="0"/>
      </w:rPr>
    </w:lvl>
  </w:abstractNum>
  <w:abstractNum w:abstractNumId="21" w15:restartNumberingAfterBreak="0">
    <w:nsid w:val="2A2C076C"/>
    <w:multiLevelType w:val="hybridMultilevel"/>
    <w:tmpl w:val="C7AA3BBA"/>
    <w:lvl w:ilvl="0" w:tplc="E3283594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auto"/>
      </w:rPr>
    </w:lvl>
    <w:lvl w:ilvl="1" w:tplc="3C8E9268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16C6043C">
      <w:start w:val="1"/>
      <w:numFmt w:val="decimal"/>
      <w:lvlText w:val="%4."/>
      <w:lvlJc w:val="left"/>
      <w:pPr>
        <w:ind w:left="3371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B9B1E8A"/>
    <w:multiLevelType w:val="hybridMultilevel"/>
    <w:tmpl w:val="04B26032"/>
    <w:lvl w:ilvl="0" w:tplc="D6A4DB8C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0DB7A79"/>
    <w:multiLevelType w:val="hybridMultilevel"/>
    <w:tmpl w:val="9AEAA642"/>
    <w:name w:val="WW8Num112222"/>
    <w:lvl w:ilvl="0" w:tplc="BD4C834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609CE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</w:rPr>
    </w:lvl>
    <w:lvl w:ilvl="5" w:tplc="AC3CF0FC">
      <w:start w:val="4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951499"/>
    <w:multiLevelType w:val="hybridMultilevel"/>
    <w:tmpl w:val="A9AA4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385C64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2D70AE"/>
    <w:multiLevelType w:val="hybridMultilevel"/>
    <w:tmpl w:val="28CEC07A"/>
    <w:lvl w:ilvl="0" w:tplc="120213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B67D68"/>
    <w:multiLevelType w:val="multilevel"/>
    <w:tmpl w:val="26866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7" w15:restartNumberingAfterBreak="0">
    <w:nsid w:val="494351D3"/>
    <w:multiLevelType w:val="multilevel"/>
    <w:tmpl w:val="CEF0605C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3E3CE9"/>
    <w:multiLevelType w:val="hybridMultilevel"/>
    <w:tmpl w:val="0F6E2C12"/>
    <w:name w:val="WW8Num113"/>
    <w:lvl w:ilvl="0" w:tplc="63A42A4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B4284C"/>
    <w:multiLevelType w:val="hybridMultilevel"/>
    <w:tmpl w:val="5504031C"/>
    <w:lvl w:ilvl="0" w:tplc="8B1C3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609C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ED1E03"/>
    <w:multiLevelType w:val="hybridMultilevel"/>
    <w:tmpl w:val="43FC8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B7E25"/>
    <w:multiLevelType w:val="hybridMultilevel"/>
    <w:tmpl w:val="23E8DA08"/>
    <w:name w:val="WW8Num11223"/>
    <w:lvl w:ilvl="0" w:tplc="36942EC6">
      <w:start w:val="1"/>
      <w:numFmt w:val="decimal"/>
      <w:lvlText w:val="%1)"/>
      <w:lvlJc w:val="left"/>
      <w:pPr>
        <w:tabs>
          <w:tab w:val="num" w:pos="1860"/>
        </w:tabs>
        <w:ind w:left="1860" w:hanging="600"/>
      </w:pPr>
      <w:rPr>
        <w:rFonts w:ascii="Arial" w:hAnsi="Arial" w:hint="default"/>
        <w:b w:val="0"/>
        <w:i w:val="0"/>
        <w:sz w:val="22"/>
      </w:rPr>
    </w:lvl>
    <w:lvl w:ilvl="1" w:tplc="C4BAAFC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993ABB"/>
    <w:multiLevelType w:val="multilevel"/>
    <w:tmpl w:val="C9E62A32"/>
    <w:name w:val="WW8Num2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i w:val="0"/>
      </w:rPr>
    </w:lvl>
  </w:abstractNum>
  <w:abstractNum w:abstractNumId="33" w15:restartNumberingAfterBreak="0">
    <w:nsid w:val="68217E05"/>
    <w:multiLevelType w:val="hybridMultilevel"/>
    <w:tmpl w:val="38BCE60E"/>
    <w:name w:val="WW8Num1122"/>
    <w:lvl w:ilvl="0" w:tplc="FCDE847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E76CBB4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51466"/>
    <w:multiLevelType w:val="multilevel"/>
    <w:tmpl w:val="B100BBA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FD74BCB"/>
    <w:multiLevelType w:val="hybridMultilevel"/>
    <w:tmpl w:val="335A91C8"/>
    <w:lvl w:ilvl="0" w:tplc="216EC3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DA033D"/>
    <w:multiLevelType w:val="multilevel"/>
    <w:tmpl w:val="BAEEB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90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7" w15:restartNumberingAfterBreak="0">
    <w:nsid w:val="7CC862C5"/>
    <w:multiLevelType w:val="hybridMultilevel"/>
    <w:tmpl w:val="97007D56"/>
    <w:lvl w:ilvl="0" w:tplc="36B29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861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9844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9470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98338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823160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67548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1749574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47370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08138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344097">
    <w:abstractNumId w:val="28"/>
  </w:num>
  <w:num w:numId="11" w16cid:durableId="1029405551">
    <w:abstractNumId w:val="25"/>
  </w:num>
  <w:num w:numId="12" w16cid:durableId="74521169">
    <w:abstractNumId w:val="23"/>
  </w:num>
  <w:num w:numId="13" w16cid:durableId="1969048751">
    <w:abstractNumId w:val="12"/>
  </w:num>
  <w:num w:numId="14" w16cid:durableId="30813775">
    <w:abstractNumId w:val="29"/>
  </w:num>
  <w:num w:numId="15" w16cid:durableId="1406368629">
    <w:abstractNumId w:val="2"/>
  </w:num>
  <w:num w:numId="16" w16cid:durableId="1677685850">
    <w:abstractNumId w:val="1"/>
  </w:num>
  <w:num w:numId="17" w16cid:durableId="1589269620">
    <w:abstractNumId w:val="4"/>
  </w:num>
  <w:num w:numId="18" w16cid:durableId="1269507648">
    <w:abstractNumId w:val="21"/>
  </w:num>
  <w:num w:numId="19" w16cid:durableId="2043237787">
    <w:abstractNumId w:val="32"/>
  </w:num>
  <w:num w:numId="20" w16cid:durableId="237718119">
    <w:abstractNumId w:val="20"/>
  </w:num>
  <w:num w:numId="21" w16cid:durableId="1430465327">
    <w:abstractNumId w:val="22"/>
  </w:num>
  <w:num w:numId="22" w16cid:durableId="51278376">
    <w:abstractNumId w:val="11"/>
  </w:num>
  <w:num w:numId="23" w16cid:durableId="905578608">
    <w:abstractNumId w:val="14"/>
  </w:num>
  <w:num w:numId="24" w16cid:durableId="1969704459">
    <w:abstractNumId w:val="26"/>
  </w:num>
  <w:num w:numId="25" w16cid:durableId="33578589">
    <w:abstractNumId w:val="18"/>
  </w:num>
  <w:num w:numId="26" w16cid:durableId="2002735264">
    <w:abstractNumId w:val="9"/>
  </w:num>
  <w:num w:numId="27" w16cid:durableId="753278652">
    <w:abstractNumId w:val="37"/>
  </w:num>
  <w:num w:numId="28" w16cid:durableId="250740841">
    <w:abstractNumId w:val="24"/>
  </w:num>
  <w:num w:numId="29" w16cid:durableId="206988071">
    <w:abstractNumId w:val="13"/>
  </w:num>
  <w:num w:numId="30" w16cid:durableId="171917410">
    <w:abstractNumId w:val="36"/>
  </w:num>
  <w:num w:numId="31" w16cid:durableId="1930773168">
    <w:abstractNumId w:val="15"/>
  </w:num>
  <w:num w:numId="32" w16cid:durableId="12831956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65655094">
    <w:abstractNumId w:val="7"/>
  </w:num>
  <w:num w:numId="34" w16cid:durableId="963124199">
    <w:abstractNumId w:val="5"/>
  </w:num>
  <w:num w:numId="35" w16cid:durableId="1075515095">
    <w:abstractNumId w:val="30"/>
  </w:num>
  <w:num w:numId="36" w16cid:durableId="412514514">
    <w:abstractNumId w:val="17"/>
  </w:num>
  <w:num w:numId="37" w16cid:durableId="1665088840">
    <w:abstractNumId w:val="6"/>
  </w:num>
  <w:num w:numId="38" w16cid:durableId="282731412">
    <w:abstractNumId w:val="35"/>
  </w:num>
  <w:num w:numId="39" w16cid:durableId="1747263995">
    <w:abstractNumId w:val="10"/>
  </w:num>
  <w:num w:numId="40" w16cid:durableId="1776899994">
    <w:abstractNumId w:val="27"/>
  </w:num>
  <w:num w:numId="41" w16cid:durableId="398209920">
    <w:abstractNumId w:val="8"/>
  </w:num>
  <w:num w:numId="42" w16cid:durableId="148400283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43"/>
    <w:rsid w:val="000027F8"/>
    <w:rsid w:val="0001124D"/>
    <w:rsid w:val="00043B1E"/>
    <w:rsid w:val="00052C43"/>
    <w:rsid w:val="00054C09"/>
    <w:rsid w:val="0006439B"/>
    <w:rsid w:val="00064E5F"/>
    <w:rsid w:val="00072E5C"/>
    <w:rsid w:val="000758D7"/>
    <w:rsid w:val="000777AA"/>
    <w:rsid w:val="00082FF2"/>
    <w:rsid w:val="00092A1E"/>
    <w:rsid w:val="000A3925"/>
    <w:rsid w:val="000A7473"/>
    <w:rsid w:val="000B7D19"/>
    <w:rsid w:val="000D065E"/>
    <w:rsid w:val="000D3FAE"/>
    <w:rsid w:val="000E3034"/>
    <w:rsid w:val="001000AA"/>
    <w:rsid w:val="00100276"/>
    <w:rsid w:val="00131584"/>
    <w:rsid w:val="00133F03"/>
    <w:rsid w:val="001427AD"/>
    <w:rsid w:val="00147713"/>
    <w:rsid w:val="00154E98"/>
    <w:rsid w:val="00157E22"/>
    <w:rsid w:val="001602C7"/>
    <w:rsid w:val="001611A8"/>
    <w:rsid w:val="001628FA"/>
    <w:rsid w:val="001654D6"/>
    <w:rsid w:val="001661FB"/>
    <w:rsid w:val="00174299"/>
    <w:rsid w:val="00180FC6"/>
    <w:rsid w:val="00190954"/>
    <w:rsid w:val="00192C4D"/>
    <w:rsid w:val="00197D0F"/>
    <w:rsid w:val="001A2F89"/>
    <w:rsid w:val="001B2F99"/>
    <w:rsid w:val="001B45AF"/>
    <w:rsid w:val="001B7E98"/>
    <w:rsid w:val="001D62A2"/>
    <w:rsid w:val="00213EB0"/>
    <w:rsid w:val="002174EE"/>
    <w:rsid w:val="00236352"/>
    <w:rsid w:val="002364C9"/>
    <w:rsid w:val="0025124B"/>
    <w:rsid w:val="00260411"/>
    <w:rsid w:val="00267B05"/>
    <w:rsid w:val="00283384"/>
    <w:rsid w:val="002A158A"/>
    <w:rsid w:val="002A15B6"/>
    <w:rsid w:val="002B3054"/>
    <w:rsid w:val="002C1C89"/>
    <w:rsid w:val="002D2D97"/>
    <w:rsid w:val="002D75AE"/>
    <w:rsid w:val="002E68C4"/>
    <w:rsid w:val="002F0076"/>
    <w:rsid w:val="002F384F"/>
    <w:rsid w:val="002F546F"/>
    <w:rsid w:val="00301FCE"/>
    <w:rsid w:val="0032742E"/>
    <w:rsid w:val="00334048"/>
    <w:rsid w:val="00342B8C"/>
    <w:rsid w:val="00371BA4"/>
    <w:rsid w:val="003840AB"/>
    <w:rsid w:val="003914DC"/>
    <w:rsid w:val="003B6A27"/>
    <w:rsid w:val="003B7E9D"/>
    <w:rsid w:val="003C386E"/>
    <w:rsid w:val="003D1CE1"/>
    <w:rsid w:val="003D6CF3"/>
    <w:rsid w:val="003E4EFA"/>
    <w:rsid w:val="0041170B"/>
    <w:rsid w:val="00431FFF"/>
    <w:rsid w:val="00433E1E"/>
    <w:rsid w:val="00433FB7"/>
    <w:rsid w:val="0044229C"/>
    <w:rsid w:val="0044555F"/>
    <w:rsid w:val="00446607"/>
    <w:rsid w:val="00461452"/>
    <w:rsid w:val="00470912"/>
    <w:rsid w:val="00484C7F"/>
    <w:rsid w:val="00487A68"/>
    <w:rsid w:val="004A4745"/>
    <w:rsid w:val="004A7751"/>
    <w:rsid w:val="004B64EB"/>
    <w:rsid w:val="004B7368"/>
    <w:rsid w:val="004E2FDE"/>
    <w:rsid w:val="004E50EC"/>
    <w:rsid w:val="004F0CBC"/>
    <w:rsid w:val="00515BBF"/>
    <w:rsid w:val="00535526"/>
    <w:rsid w:val="0053626E"/>
    <w:rsid w:val="00545BD3"/>
    <w:rsid w:val="00550B8B"/>
    <w:rsid w:val="0055444B"/>
    <w:rsid w:val="00554898"/>
    <w:rsid w:val="00557CB7"/>
    <w:rsid w:val="0057293C"/>
    <w:rsid w:val="0058556D"/>
    <w:rsid w:val="00586B4C"/>
    <w:rsid w:val="00595565"/>
    <w:rsid w:val="005A4069"/>
    <w:rsid w:val="005B3168"/>
    <w:rsid w:val="005C5091"/>
    <w:rsid w:val="005D228F"/>
    <w:rsid w:val="005E5D3F"/>
    <w:rsid w:val="005E67A3"/>
    <w:rsid w:val="0061405F"/>
    <w:rsid w:val="00624BB0"/>
    <w:rsid w:val="006472DE"/>
    <w:rsid w:val="0065212F"/>
    <w:rsid w:val="00660D4D"/>
    <w:rsid w:val="006659AD"/>
    <w:rsid w:val="00666E76"/>
    <w:rsid w:val="006904FC"/>
    <w:rsid w:val="006945EE"/>
    <w:rsid w:val="006A5D78"/>
    <w:rsid w:val="006A7A1C"/>
    <w:rsid w:val="006C0D9D"/>
    <w:rsid w:val="006C1BFE"/>
    <w:rsid w:val="006C240D"/>
    <w:rsid w:val="006C7C89"/>
    <w:rsid w:val="006D1664"/>
    <w:rsid w:val="006D2DAA"/>
    <w:rsid w:val="006E1506"/>
    <w:rsid w:val="006F3D54"/>
    <w:rsid w:val="006F4937"/>
    <w:rsid w:val="006F4E65"/>
    <w:rsid w:val="007042C2"/>
    <w:rsid w:val="007149A2"/>
    <w:rsid w:val="00714EF9"/>
    <w:rsid w:val="00716364"/>
    <w:rsid w:val="00737FD5"/>
    <w:rsid w:val="00750C2F"/>
    <w:rsid w:val="007736F9"/>
    <w:rsid w:val="00776CB7"/>
    <w:rsid w:val="007821A5"/>
    <w:rsid w:val="0078658C"/>
    <w:rsid w:val="00787650"/>
    <w:rsid w:val="007A1D8C"/>
    <w:rsid w:val="007A508E"/>
    <w:rsid w:val="007A55A2"/>
    <w:rsid w:val="007B42CE"/>
    <w:rsid w:val="007B6666"/>
    <w:rsid w:val="007C7E91"/>
    <w:rsid w:val="007E44B5"/>
    <w:rsid w:val="007E6C18"/>
    <w:rsid w:val="00800B6F"/>
    <w:rsid w:val="0080411A"/>
    <w:rsid w:val="00804AC8"/>
    <w:rsid w:val="00804C3C"/>
    <w:rsid w:val="00814EE4"/>
    <w:rsid w:val="0081620A"/>
    <w:rsid w:val="00820956"/>
    <w:rsid w:val="00845491"/>
    <w:rsid w:val="00851DBF"/>
    <w:rsid w:val="00862372"/>
    <w:rsid w:val="0086481B"/>
    <w:rsid w:val="008928B9"/>
    <w:rsid w:val="008A006A"/>
    <w:rsid w:val="008A4BCE"/>
    <w:rsid w:val="008B1CB2"/>
    <w:rsid w:val="008B49E8"/>
    <w:rsid w:val="008C737F"/>
    <w:rsid w:val="008D1FDA"/>
    <w:rsid w:val="008D357F"/>
    <w:rsid w:val="008E2CFF"/>
    <w:rsid w:val="008F5950"/>
    <w:rsid w:val="009059E2"/>
    <w:rsid w:val="00907F51"/>
    <w:rsid w:val="009208A2"/>
    <w:rsid w:val="00920AE8"/>
    <w:rsid w:val="0093342B"/>
    <w:rsid w:val="0093566A"/>
    <w:rsid w:val="009402AF"/>
    <w:rsid w:val="009442C1"/>
    <w:rsid w:val="00951406"/>
    <w:rsid w:val="0095355E"/>
    <w:rsid w:val="00953F43"/>
    <w:rsid w:val="009553A7"/>
    <w:rsid w:val="00960343"/>
    <w:rsid w:val="009731AE"/>
    <w:rsid w:val="00977ADD"/>
    <w:rsid w:val="009816FA"/>
    <w:rsid w:val="00985BF9"/>
    <w:rsid w:val="00990371"/>
    <w:rsid w:val="009A299D"/>
    <w:rsid w:val="009A5FBB"/>
    <w:rsid w:val="009B04B4"/>
    <w:rsid w:val="009D20B5"/>
    <w:rsid w:val="009D25EA"/>
    <w:rsid w:val="009E68C5"/>
    <w:rsid w:val="009E71DC"/>
    <w:rsid w:val="009F2C8D"/>
    <w:rsid w:val="009F36B0"/>
    <w:rsid w:val="00A2189A"/>
    <w:rsid w:val="00A34138"/>
    <w:rsid w:val="00A43C7C"/>
    <w:rsid w:val="00A4438F"/>
    <w:rsid w:val="00A63474"/>
    <w:rsid w:val="00A64ABB"/>
    <w:rsid w:val="00A8190B"/>
    <w:rsid w:val="00A828F7"/>
    <w:rsid w:val="00A8361F"/>
    <w:rsid w:val="00A86EE9"/>
    <w:rsid w:val="00A91FDD"/>
    <w:rsid w:val="00AD6BE4"/>
    <w:rsid w:val="00AF0192"/>
    <w:rsid w:val="00B04DD6"/>
    <w:rsid w:val="00B061AC"/>
    <w:rsid w:val="00B163CB"/>
    <w:rsid w:val="00B45BF2"/>
    <w:rsid w:val="00B513EB"/>
    <w:rsid w:val="00B53322"/>
    <w:rsid w:val="00B67147"/>
    <w:rsid w:val="00B8261A"/>
    <w:rsid w:val="00B97265"/>
    <w:rsid w:val="00BA2E7B"/>
    <w:rsid w:val="00BA2F85"/>
    <w:rsid w:val="00BA59BA"/>
    <w:rsid w:val="00BB051C"/>
    <w:rsid w:val="00BB6223"/>
    <w:rsid w:val="00BD0689"/>
    <w:rsid w:val="00BD47B6"/>
    <w:rsid w:val="00BE2D87"/>
    <w:rsid w:val="00BE6308"/>
    <w:rsid w:val="00BF407E"/>
    <w:rsid w:val="00BF65A5"/>
    <w:rsid w:val="00C011D8"/>
    <w:rsid w:val="00C06A51"/>
    <w:rsid w:val="00C12034"/>
    <w:rsid w:val="00C16783"/>
    <w:rsid w:val="00C33105"/>
    <w:rsid w:val="00C36A67"/>
    <w:rsid w:val="00C425FC"/>
    <w:rsid w:val="00C71C81"/>
    <w:rsid w:val="00C7675F"/>
    <w:rsid w:val="00C9705A"/>
    <w:rsid w:val="00CA08FF"/>
    <w:rsid w:val="00CA4DBF"/>
    <w:rsid w:val="00CB2748"/>
    <w:rsid w:val="00CB534F"/>
    <w:rsid w:val="00CB6119"/>
    <w:rsid w:val="00CB6E51"/>
    <w:rsid w:val="00CC2C15"/>
    <w:rsid w:val="00CD2E11"/>
    <w:rsid w:val="00CD3636"/>
    <w:rsid w:val="00CD4592"/>
    <w:rsid w:val="00CD7755"/>
    <w:rsid w:val="00CE06EE"/>
    <w:rsid w:val="00CE2B94"/>
    <w:rsid w:val="00D055E8"/>
    <w:rsid w:val="00D13125"/>
    <w:rsid w:val="00D30FC9"/>
    <w:rsid w:val="00D33CBD"/>
    <w:rsid w:val="00D42893"/>
    <w:rsid w:val="00D866C0"/>
    <w:rsid w:val="00D95F3F"/>
    <w:rsid w:val="00DA4078"/>
    <w:rsid w:val="00DB13A4"/>
    <w:rsid w:val="00DB27A2"/>
    <w:rsid w:val="00DC4570"/>
    <w:rsid w:val="00DC4CB8"/>
    <w:rsid w:val="00DC768A"/>
    <w:rsid w:val="00DD2807"/>
    <w:rsid w:val="00E019F8"/>
    <w:rsid w:val="00E266A7"/>
    <w:rsid w:val="00E37B36"/>
    <w:rsid w:val="00E52A49"/>
    <w:rsid w:val="00E54451"/>
    <w:rsid w:val="00E62097"/>
    <w:rsid w:val="00E73A5B"/>
    <w:rsid w:val="00E76336"/>
    <w:rsid w:val="00E82B2B"/>
    <w:rsid w:val="00E85561"/>
    <w:rsid w:val="00E91A7E"/>
    <w:rsid w:val="00E95160"/>
    <w:rsid w:val="00EA0016"/>
    <w:rsid w:val="00EA0D2D"/>
    <w:rsid w:val="00EB24E0"/>
    <w:rsid w:val="00EC218C"/>
    <w:rsid w:val="00EC6ED3"/>
    <w:rsid w:val="00ED614D"/>
    <w:rsid w:val="00ED6DD5"/>
    <w:rsid w:val="00EE2806"/>
    <w:rsid w:val="00EF23A6"/>
    <w:rsid w:val="00EF7953"/>
    <w:rsid w:val="00F06750"/>
    <w:rsid w:val="00F15BBC"/>
    <w:rsid w:val="00F32EA5"/>
    <w:rsid w:val="00F46E9A"/>
    <w:rsid w:val="00F47371"/>
    <w:rsid w:val="00F61B3A"/>
    <w:rsid w:val="00F63D30"/>
    <w:rsid w:val="00F83093"/>
    <w:rsid w:val="00F83274"/>
    <w:rsid w:val="00F87121"/>
    <w:rsid w:val="00F873B8"/>
    <w:rsid w:val="00F95AC2"/>
    <w:rsid w:val="00F96062"/>
    <w:rsid w:val="00FB1932"/>
    <w:rsid w:val="00FC333D"/>
    <w:rsid w:val="00FC4794"/>
    <w:rsid w:val="00FD6BA3"/>
    <w:rsid w:val="00FE27AA"/>
    <w:rsid w:val="00FE7195"/>
    <w:rsid w:val="00FF1061"/>
    <w:rsid w:val="00FF1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F0942"/>
  <w15:docId w15:val="{F54C56E8-5DBA-49D2-A28A-B0731C8A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C2F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4D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E2B94"/>
    <w:pPr>
      <w:keepNext/>
      <w:tabs>
        <w:tab w:val="num" w:pos="864"/>
      </w:tabs>
      <w:suppressAutoHyphens/>
      <w:spacing w:line="240" w:lineRule="atLeast"/>
      <w:ind w:left="864" w:hanging="864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2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C4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A5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55A2"/>
  </w:style>
  <w:style w:type="paragraph" w:styleId="Stopka">
    <w:name w:val="footer"/>
    <w:basedOn w:val="Normalny"/>
    <w:link w:val="StopkaZnak"/>
    <w:uiPriority w:val="99"/>
    <w:unhideWhenUsed/>
    <w:rsid w:val="007A5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55A2"/>
  </w:style>
  <w:style w:type="paragraph" w:styleId="Akapitzlist">
    <w:name w:val="List Paragraph"/>
    <w:basedOn w:val="Normalny"/>
    <w:uiPriority w:val="34"/>
    <w:qFormat/>
    <w:rsid w:val="00CD7755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CE2B9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Lista">
    <w:name w:val="List"/>
    <w:basedOn w:val="Tekstpodstawowy"/>
    <w:rsid w:val="00CE2B94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E2B94"/>
    <w:pPr>
      <w:suppressAutoHyphens/>
      <w:spacing w:line="240" w:lineRule="atLeast"/>
      <w:ind w:left="714" w:hanging="357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E2B94"/>
    <w:pPr>
      <w:suppressAutoHyphens/>
      <w:spacing w:line="240" w:lineRule="atLeast"/>
      <w:ind w:left="10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2B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CE2B94"/>
    <w:pPr>
      <w:widowControl w:val="0"/>
      <w:ind w:left="566" w:hanging="283"/>
    </w:pPr>
    <w:rPr>
      <w:rFonts w:ascii="Times New Roman" w:eastAsia="Lucida Sans Unicode" w:hAnsi="Times New Roman" w:cs="Times New Roman"/>
      <w:kern w:val="1"/>
      <w:sz w:val="20"/>
      <w:szCs w:val="20"/>
    </w:rPr>
  </w:style>
  <w:style w:type="paragraph" w:customStyle="1" w:styleId="Default">
    <w:name w:val="Default"/>
    <w:rsid w:val="00CE2B9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2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E2B94"/>
  </w:style>
  <w:style w:type="paragraph" w:styleId="Tytu">
    <w:name w:val="Title"/>
    <w:basedOn w:val="Normalny"/>
    <w:next w:val="Podtytu"/>
    <w:link w:val="TytuZnak"/>
    <w:qFormat/>
    <w:rsid w:val="00EF23A6"/>
    <w:pPr>
      <w:suppressAutoHyphens/>
      <w:spacing w:line="240" w:lineRule="atLeast"/>
      <w:ind w:left="714" w:hanging="357"/>
      <w:jc w:val="center"/>
    </w:pPr>
    <w:rPr>
      <w:rFonts w:ascii="Times New Roman" w:eastAsia="Times New Roman" w:hAnsi="Times New Roman" w:cs="Times New Roman"/>
      <w:b/>
      <w:bCs/>
      <w:sz w:val="32"/>
      <w:szCs w:val="24"/>
      <w:u w:val="double"/>
      <w:lang w:eastAsia="ar-SA"/>
    </w:rPr>
  </w:style>
  <w:style w:type="character" w:customStyle="1" w:styleId="TytuZnak">
    <w:name w:val="Tytuł Znak"/>
    <w:basedOn w:val="Domylnaczcionkaakapitu"/>
    <w:link w:val="Tytu"/>
    <w:rsid w:val="00EF23A6"/>
    <w:rPr>
      <w:rFonts w:ascii="Times New Roman" w:eastAsia="Times New Roman" w:hAnsi="Times New Roman" w:cs="Times New Roman"/>
      <w:b/>
      <w:bCs/>
      <w:sz w:val="32"/>
      <w:szCs w:val="24"/>
      <w:u w:val="doub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23A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F23A6"/>
    <w:rPr>
      <w:rFonts w:eastAsiaTheme="minorEastAsia"/>
      <w:color w:val="5A5A5A" w:themeColor="text1" w:themeTint="A5"/>
      <w:spacing w:val="15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4D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ekstpodstawowywcity3Znak">
    <w:name w:val="Tekst podstawowy wcięty 3 Znak"/>
    <w:link w:val="Tekstpodstawowywcity3"/>
    <w:uiPriority w:val="99"/>
    <w:rsid w:val="00CA4DBF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A4DBF"/>
    <w:pPr>
      <w:suppressAutoHyphens/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CA4DBF"/>
    <w:rPr>
      <w:sz w:val="16"/>
      <w:szCs w:val="16"/>
    </w:rPr>
  </w:style>
  <w:style w:type="paragraph" w:customStyle="1" w:styleId="Tekstpodstawowywcity32">
    <w:name w:val="Tekst podstawowy wcięty 32"/>
    <w:basedOn w:val="Normalny"/>
    <w:rsid w:val="00154E98"/>
    <w:pPr>
      <w:suppressAutoHyphens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2487</Words>
  <Characters>14922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KRZYSZTOF ZDYB</cp:lastModifiedBy>
  <cp:revision>428</cp:revision>
  <cp:lastPrinted>2025-01-24T10:44:00Z</cp:lastPrinted>
  <dcterms:created xsi:type="dcterms:W3CDTF">2019-07-05T06:13:00Z</dcterms:created>
  <dcterms:modified xsi:type="dcterms:W3CDTF">2026-04-21T10:27:00Z</dcterms:modified>
</cp:coreProperties>
</file>